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46"/>
        <w:gridCol w:w="570"/>
        <w:gridCol w:w="93"/>
        <w:gridCol w:w="477"/>
        <w:gridCol w:w="89"/>
        <w:gridCol w:w="620"/>
        <w:gridCol w:w="91"/>
        <w:gridCol w:w="1468"/>
        <w:gridCol w:w="1561"/>
        <w:gridCol w:w="1700"/>
      </w:tblGrid>
      <w:tr w:rsidR="008721F6" w:rsidTr="00F03A69">
        <w:trPr>
          <w:trHeight w:val="260"/>
        </w:trPr>
        <w:tc>
          <w:tcPr>
            <w:tcW w:w="4246" w:type="dxa"/>
            <w:shd w:val="clear" w:color="auto" w:fill="auto"/>
            <w:vAlign w:val="bottom"/>
          </w:tcPr>
          <w:p w:rsidR="008721F6" w:rsidRDefault="008721F6" w:rsidP="00F03A69">
            <w:pPr>
              <w:spacing w:after="0"/>
              <w:rPr>
                <w:kern w:val="0"/>
                <w:sz w:val="20"/>
                <w:szCs w:val="20"/>
              </w:rPr>
            </w:pPr>
          </w:p>
          <w:p w:rsidR="008721F6" w:rsidRDefault="008721F6" w:rsidP="00F03A6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63" w:type="dxa"/>
            <w:gridSpan w:val="2"/>
            <w:shd w:val="clear" w:color="auto" w:fill="auto"/>
            <w:vAlign w:val="bottom"/>
          </w:tcPr>
          <w:p w:rsidR="008721F6" w:rsidRDefault="008721F6" w:rsidP="00F03A6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shd w:val="clear" w:color="auto" w:fill="auto"/>
            <w:vAlign w:val="bottom"/>
          </w:tcPr>
          <w:p w:rsidR="008721F6" w:rsidRDefault="008721F6" w:rsidP="00F03A6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8721F6" w:rsidRDefault="008721F6" w:rsidP="00F03A6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8721F6" w:rsidRDefault="008721F6" w:rsidP="00F03A6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1" w:type="dxa"/>
            <w:gridSpan w:val="2"/>
            <w:shd w:val="clear" w:color="auto" w:fill="auto"/>
            <w:vAlign w:val="bottom"/>
          </w:tcPr>
          <w:p w:rsidR="008721F6" w:rsidRDefault="008721F6" w:rsidP="00F03A6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Приложение 8</w:t>
            </w:r>
          </w:p>
        </w:tc>
      </w:tr>
      <w:tr w:rsidR="008721F6" w:rsidTr="00F03A69">
        <w:trPr>
          <w:trHeight w:val="255"/>
        </w:trPr>
        <w:tc>
          <w:tcPr>
            <w:tcW w:w="4246" w:type="dxa"/>
            <w:shd w:val="clear" w:color="auto" w:fill="auto"/>
            <w:vAlign w:val="bottom"/>
          </w:tcPr>
          <w:p w:rsidR="008721F6" w:rsidRDefault="008721F6" w:rsidP="00F03A69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663" w:type="dxa"/>
            <w:gridSpan w:val="2"/>
            <w:shd w:val="clear" w:color="auto" w:fill="auto"/>
            <w:vAlign w:val="bottom"/>
          </w:tcPr>
          <w:p w:rsidR="008721F6" w:rsidRDefault="008721F6" w:rsidP="00F03A6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shd w:val="clear" w:color="auto" w:fill="auto"/>
            <w:vAlign w:val="bottom"/>
          </w:tcPr>
          <w:p w:rsidR="008721F6" w:rsidRDefault="008721F6" w:rsidP="00F03A6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8721F6" w:rsidRDefault="008721F6" w:rsidP="00F03A6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8721F6" w:rsidRDefault="008721F6" w:rsidP="00F03A6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1" w:type="dxa"/>
            <w:gridSpan w:val="2"/>
            <w:shd w:val="clear" w:color="auto" w:fill="auto"/>
            <w:vAlign w:val="bottom"/>
          </w:tcPr>
          <w:p w:rsidR="008721F6" w:rsidRDefault="008721F6" w:rsidP="00F03A69">
            <w:pPr>
              <w:spacing w:after="0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к решению Совета депутатов</w:t>
            </w:r>
          </w:p>
        </w:tc>
      </w:tr>
      <w:tr w:rsidR="008721F6" w:rsidTr="00F03A69">
        <w:trPr>
          <w:trHeight w:val="285"/>
        </w:trPr>
        <w:tc>
          <w:tcPr>
            <w:tcW w:w="4246" w:type="dxa"/>
            <w:shd w:val="clear" w:color="auto" w:fill="auto"/>
            <w:vAlign w:val="bottom"/>
          </w:tcPr>
          <w:p w:rsidR="008721F6" w:rsidRDefault="008721F6" w:rsidP="00F03A69">
            <w:pPr>
              <w:spacing w:after="0"/>
              <w:ind w:left="-249"/>
              <w:rPr>
                <w:kern w:val="0"/>
              </w:rPr>
            </w:pPr>
          </w:p>
        </w:tc>
        <w:tc>
          <w:tcPr>
            <w:tcW w:w="663" w:type="dxa"/>
            <w:gridSpan w:val="2"/>
            <w:shd w:val="clear" w:color="auto" w:fill="auto"/>
            <w:vAlign w:val="bottom"/>
          </w:tcPr>
          <w:p w:rsidR="008721F6" w:rsidRDefault="008721F6" w:rsidP="00F03A6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shd w:val="clear" w:color="auto" w:fill="auto"/>
            <w:vAlign w:val="bottom"/>
          </w:tcPr>
          <w:p w:rsidR="008721F6" w:rsidRDefault="008721F6" w:rsidP="00F03A6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8721F6" w:rsidRDefault="008721F6" w:rsidP="00F03A6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8721F6" w:rsidRDefault="008721F6" w:rsidP="00F03A6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1" w:type="dxa"/>
            <w:gridSpan w:val="2"/>
            <w:shd w:val="clear" w:color="auto" w:fill="auto"/>
            <w:vAlign w:val="bottom"/>
          </w:tcPr>
          <w:p w:rsidR="008721F6" w:rsidRDefault="008721F6" w:rsidP="00F03A69">
            <w:pPr>
              <w:spacing w:after="0"/>
              <w:jc w:val="center"/>
              <w:rPr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color w:val="000000"/>
                <w:kern w:val="0"/>
                <w:sz w:val="20"/>
                <w:szCs w:val="20"/>
              </w:rPr>
              <w:t>Ардатовского</w:t>
            </w:r>
            <w:proofErr w:type="spellEnd"/>
            <w:r>
              <w:rPr>
                <w:color w:val="000000"/>
                <w:kern w:val="0"/>
                <w:sz w:val="20"/>
                <w:szCs w:val="20"/>
              </w:rPr>
              <w:t xml:space="preserve"> муниципального округа</w:t>
            </w:r>
          </w:p>
        </w:tc>
      </w:tr>
      <w:tr w:rsidR="008721F6" w:rsidTr="00F03A69">
        <w:trPr>
          <w:trHeight w:val="285"/>
        </w:trPr>
        <w:tc>
          <w:tcPr>
            <w:tcW w:w="4246" w:type="dxa"/>
            <w:shd w:val="clear" w:color="auto" w:fill="auto"/>
            <w:vAlign w:val="bottom"/>
          </w:tcPr>
          <w:p w:rsidR="008721F6" w:rsidRDefault="008721F6" w:rsidP="00F03A69">
            <w:pPr>
              <w:spacing w:after="0"/>
              <w:rPr>
                <w:kern w:val="0"/>
              </w:rPr>
            </w:pPr>
          </w:p>
        </w:tc>
        <w:tc>
          <w:tcPr>
            <w:tcW w:w="663" w:type="dxa"/>
            <w:gridSpan w:val="2"/>
            <w:shd w:val="clear" w:color="auto" w:fill="auto"/>
            <w:vAlign w:val="bottom"/>
          </w:tcPr>
          <w:p w:rsidR="008721F6" w:rsidRDefault="008721F6" w:rsidP="00F03A6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shd w:val="clear" w:color="auto" w:fill="auto"/>
            <w:vAlign w:val="bottom"/>
          </w:tcPr>
          <w:p w:rsidR="008721F6" w:rsidRDefault="008721F6" w:rsidP="00F03A6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8721F6" w:rsidRDefault="008721F6" w:rsidP="00F03A6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8721F6" w:rsidRDefault="008721F6" w:rsidP="00F03A6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1" w:type="dxa"/>
            <w:gridSpan w:val="2"/>
            <w:shd w:val="clear" w:color="auto" w:fill="auto"/>
            <w:vAlign w:val="bottom"/>
          </w:tcPr>
          <w:p w:rsidR="008721F6" w:rsidRDefault="008721F6" w:rsidP="00F03A6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8721F6" w:rsidTr="00F03A69">
        <w:trPr>
          <w:trHeight w:val="285"/>
        </w:trPr>
        <w:tc>
          <w:tcPr>
            <w:tcW w:w="4246" w:type="dxa"/>
            <w:shd w:val="clear" w:color="auto" w:fill="auto"/>
            <w:vAlign w:val="bottom"/>
          </w:tcPr>
          <w:p w:rsidR="008721F6" w:rsidRDefault="008721F6" w:rsidP="00F03A69">
            <w:pPr>
              <w:spacing w:after="0"/>
              <w:rPr>
                <w:kern w:val="0"/>
              </w:rPr>
            </w:pPr>
          </w:p>
        </w:tc>
        <w:tc>
          <w:tcPr>
            <w:tcW w:w="663" w:type="dxa"/>
            <w:gridSpan w:val="2"/>
            <w:shd w:val="clear" w:color="auto" w:fill="auto"/>
            <w:vAlign w:val="bottom"/>
          </w:tcPr>
          <w:p w:rsidR="008721F6" w:rsidRDefault="008721F6" w:rsidP="00F03A6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shd w:val="clear" w:color="auto" w:fill="auto"/>
            <w:vAlign w:val="bottom"/>
          </w:tcPr>
          <w:p w:rsidR="008721F6" w:rsidRDefault="008721F6" w:rsidP="00F03A6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8721F6" w:rsidRDefault="008721F6" w:rsidP="00F03A6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8721F6" w:rsidRDefault="008721F6" w:rsidP="00F03A6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1" w:type="dxa"/>
            <w:gridSpan w:val="2"/>
            <w:shd w:val="clear" w:color="auto" w:fill="auto"/>
            <w:vAlign w:val="bottom"/>
          </w:tcPr>
          <w:p w:rsidR="008721F6" w:rsidRDefault="008721F6" w:rsidP="00F03A6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от 25 декабря 2024 года № 150</w:t>
            </w:r>
          </w:p>
        </w:tc>
      </w:tr>
      <w:tr w:rsidR="008721F6" w:rsidTr="00F03A69">
        <w:trPr>
          <w:trHeight w:val="78"/>
        </w:trPr>
        <w:tc>
          <w:tcPr>
            <w:tcW w:w="4246" w:type="dxa"/>
            <w:shd w:val="clear" w:color="auto" w:fill="auto"/>
            <w:vAlign w:val="bottom"/>
          </w:tcPr>
          <w:p w:rsidR="008721F6" w:rsidRDefault="008721F6" w:rsidP="00F03A69">
            <w:pPr>
              <w:spacing w:after="0"/>
              <w:rPr>
                <w:kern w:val="0"/>
              </w:rPr>
            </w:pPr>
          </w:p>
        </w:tc>
        <w:tc>
          <w:tcPr>
            <w:tcW w:w="663" w:type="dxa"/>
            <w:gridSpan w:val="2"/>
            <w:shd w:val="clear" w:color="auto" w:fill="auto"/>
            <w:vAlign w:val="bottom"/>
          </w:tcPr>
          <w:p w:rsidR="008721F6" w:rsidRDefault="008721F6" w:rsidP="00F03A6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shd w:val="clear" w:color="auto" w:fill="auto"/>
            <w:vAlign w:val="bottom"/>
          </w:tcPr>
          <w:p w:rsidR="008721F6" w:rsidRDefault="008721F6" w:rsidP="00F03A6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8721F6" w:rsidRDefault="008721F6" w:rsidP="00F03A6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729" w:type="dxa"/>
            <w:gridSpan w:val="3"/>
            <w:shd w:val="clear" w:color="auto" w:fill="auto"/>
            <w:vAlign w:val="bottom"/>
          </w:tcPr>
          <w:p w:rsidR="008721F6" w:rsidRDefault="008721F6" w:rsidP="00F03A69">
            <w:pPr>
              <w:spacing w:after="0"/>
              <w:jc w:val="center"/>
              <w:rPr>
                <w:color w:val="0000FF"/>
                <w:kern w:val="0"/>
                <w:sz w:val="20"/>
                <w:szCs w:val="20"/>
              </w:rPr>
            </w:pPr>
            <w:r>
              <w:rPr>
                <w:color w:val="0000FF"/>
                <w:sz w:val="16"/>
                <w:szCs w:val="16"/>
              </w:rPr>
              <w:t>(в редакции решения Совета депутатов от 01.11.2025 № 120)</w:t>
            </w:r>
          </w:p>
        </w:tc>
      </w:tr>
      <w:tr w:rsidR="008721F6" w:rsidTr="00F03A69">
        <w:trPr>
          <w:trHeight w:val="710"/>
        </w:trPr>
        <w:tc>
          <w:tcPr>
            <w:tcW w:w="10915" w:type="dxa"/>
            <w:gridSpan w:val="10"/>
            <w:shd w:val="clear" w:color="auto" w:fill="auto"/>
            <w:vAlign w:val="center"/>
          </w:tcPr>
          <w:p w:rsidR="008721F6" w:rsidRDefault="008721F6" w:rsidP="00F03A6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Распределение бюджетных ассигнований по разделам, подразделам и группам </w:t>
            </w:r>
            <w:proofErr w:type="gramStart"/>
            <w:r>
              <w:rPr>
                <w:bCs/>
                <w:color w:val="000000"/>
                <w:kern w:val="0"/>
              </w:rPr>
              <w:t>видов расходов классификации расходов бюджета</w:t>
            </w:r>
            <w:proofErr w:type="gramEnd"/>
            <w:r>
              <w:rPr>
                <w:bCs/>
                <w:color w:val="000000"/>
                <w:kern w:val="0"/>
              </w:rPr>
              <w:t xml:space="preserve"> на 2025 год и на плановый период 2026 и 2027 годов</w:t>
            </w:r>
          </w:p>
        </w:tc>
      </w:tr>
      <w:tr w:rsidR="008721F6" w:rsidTr="00F03A69">
        <w:trPr>
          <w:trHeight w:val="175"/>
        </w:trPr>
        <w:tc>
          <w:tcPr>
            <w:tcW w:w="4246" w:type="dxa"/>
            <w:shd w:val="clear" w:color="auto" w:fill="auto"/>
            <w:vAlign w:val="center"/>
          </w:tcPr>
          <w:p w:rsidR="008721F6" w:rsidRDefault="008721F6" w:rsidP="00F03A69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8721F6" w:rsidRDefault="008721F6" w:rsidP="00F03A69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570" w:type="dxa"/>
            <w:gridSpan w:val="2"/>
            <w:shd w:val="clear" w:color="auto" w:fill="auto"/>
            <w:vAlign w:val="center"/>
          </w:tcPr>
          <w:p w:rsidR="008721F6" w:rsidRDefault="008721F6" w:rsidP="00F03A69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8721F6" w:rsidRDefault="008721F6" w:rsidP="00F03A69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8721F6" w:rsidRDefault="008721F6" w:rsidP="00F03A69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:rsidR="008721F6" w:rsidRDefault="008721F6" w:rsidP="00F03A69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8721F6" w:rsidRDefault="008721F6" w:rsidP="00F03A69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 xml:space="preserve"> (тыс. руб.)</w:t>
            </w:r>
          </w:p>
        </w:tc>
      </w:tr>
      <w:tr w:rsidR="008721F6" w:rsidTr="00F03A69">
        <w:trPr>
          <w:trHeight w:val="338"/>
        </w:trPr>
        <w:tc>
          <w:tcPr>
            <w:tcW w:w="4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Наименование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proofErr w:type="spellStart"/>
            <w:r w:rsidRPr="00B217A2">
              <w:rPr>
                <w:color w:val="000000"/>
                <w:kern w:val="0"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proofErr w:type="gramStart"/>
            <w:r w:rsidRPr="00B217A2">
              <w:rPr>
                <w:color w:val="000000"/>
                <w:kern w:val="0"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ВР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2025 г.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2026 г.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2027 г.</w:t>
            </w:r>
          </w:p>
        </w:tc>
      </w:tr>
      <w:tr w:rsidR="008721F6" w:rsidTr="00F03A69">
        <w:trPr>
          <w:trHeight w:val="315"/>
        </w:trPr>
        <w:tc>
          <w:tcPr>
            <w:tcW w:w="4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F6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F6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F6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F6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F6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F6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721F6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</w:tr>
      <w:tr w:rsidR="008721F6" w:rsidTr="00F03A69">
        <w:trPr>
          <w:trHeight w:val="276"/>
        </w:trPr>
        <w:tc>
          <w:tcPr>
            <w:tcW w:w="4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F6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F6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F6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F6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F6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F6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721F6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Всего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2 327 425,02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983CEA" w:rsidRDefault="008721F6" w:rsidP="00F03A69">
            <w:pPr>
              <w:suppressAutoHyphens w:val="0"/>
              <w:spacing w:after="0"/>
              <w:jc w:val="center"/>
              <w:rPr>
                <w:kern w:val="0"/>
              </w:rPr>
            </w:pPr>
            <w:r w:rsidRPr="00983CEA">
              <w:rPr>
                <w:kern w:val="0"/>
                <w:sz w:val="22"/>
                <w:szCs w:val="22"/>
              </w:rPr>
              <w:t>1 347 272,17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983CEA" w:rsidRDefault="008721F6" w:rsidP="00F03A69">
            <w:pPr>
              <w:suppressAutoHyphens w:val="0"/>
              <w:spacing w:after="0"/>
              <w:jc w:val="center"/>
              <w:rPr>
                <w:kern w:val="0"/>
              </w:rPr>
            </w:pPr>
            <w:r w:rsidRPr="00983CEA">
              <w:rPr>
                <w:kern w:val="0"/>
                <w:sz w:val="22"/>
                <w:szCs w:val="22"/>
              </w:rPr>
              <w:t>1 342 493,14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142 778,70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136 371,73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136 356,33</w:t>
            </w:r>
          </w:p>
        </w:tc>
      </w:tr>
      <w:tr w:rsidR="008721F6" w:rsidTr="00F03A69">
        <w:trPr>
          <w:trHeight w:val="9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Функционирование высшего должностн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о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го лица субъекта Российской Федерации и муниципального образования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3 645,48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</w:tr>
      <w:tr w:rsidR="008721F6" w:rsidTr="00F03A69">
        <w:trPr>
          <w:trHeight w:val="15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а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нами, казенными учреждениями, орган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а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ми управления государственными вн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е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3 624,73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2 599,46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2 599,46</w:t>
            </w:r>
          </w:p>
        </w:tc>
      </w:tr>
      <w:tr w:rsidR="008721F6" w:rsidTr="00F03A6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B217A2">
              <w:rPr>
                <w:color w:val="000000"/>
                <w:kern w:val="0"/>
                <w:sz w:val="22"/>
                <w:szCs w:val="22"/>
              </w:rPr>
              <w:t>ь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20,75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19,20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19,20</w:t>
            </w:r>
          </w:p>
        </w:tc>
      </w:tr>
      <w:tr w:rsidR="008721F6" w:rsidTr="00F03A69">
        <w:trPr>
          <w:trHeight w:val="12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Функционирование законодательных (представительных) органов госуда</w:t>
            </w:r>
            <w:r w:rsidRPr="00B217A2">
              <w:rPr>
                <w:color w:val="000000"/>
                <w:kern w:val="0"/>
                <w:sz w:val="22"/>
                <w:szCs w:val="22"/>
              </w:rPr>
              <w:t>р</w:t>
            </w:r>
            <w:r w:rsidRPr="00B217A2">
              <w:rPr>
                <w:color w:val="000000"/>
                <w:kern w:val="0"/>
                <w:sz w:val="22"/>
                <w:szCs w:val="22"/>
              </w:rPr>
              <w:t>ственной власти и представительных о</w:t>
            </w:r>
            <w:r w:rsidRPr="00B217A2">
              <w:rPr>
                <w:color w:val="000000"/>
                <w:kern w:val="0"/>
                <w:sz w:val="22"/>
                <w:szCs w:val="22"/>
              </w:rPr>
              <w:t>р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ганов муниципальных образований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</w:tr>
      <w:tr w:rsidR="008721F6" w:rsidTr="00F03A69">
        <w:trPr>
          <w:trHeight w:val="15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а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нами, казенными учреждениями, орган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а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ми управления государственными вн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е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5 181,17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5 181,17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5 181,17</w:t>
            </w:r>
          </w:p>
        </w:tc>
      </w:tr>
      <w:tr w:rsidR="008721F6" w:rsidTr="00F03A6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B217A2">
              <w:rPr>
                <w:color w:val="000000"/>
                <w:kern w:val="0"/>
                <w:sz w:val="22"/>
                <w:szCs w:val="22"/>
              </w:rPr>
              <w:t>ь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343,69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343,69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343,69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8721F6" w:rsidTr="00F03A69">
        <w:trPr>
          <w:trHeight w:val="12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Функционирование Правительства Российской Федерации, высших исполн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и</w:t>
            </w:r>
            <w:r w:rsidRPr="00B217A2">
              <w:rPr>
                <w:color w:val="000000"/>
                <w:kern w:val="0"/>
                <w:sz w:val="22"/>
                <w:szCs w:val="22"/>
              </w:rPr>
              <w:t>тельных органов субъектов Российской Федерации, местных администраций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87 632,02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86 312,20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86 353,00</w:t>
            </w:r>
          </w:p>
        </w:tc>
      </w:tr>
      <w:tr w:rsidR="008721F6" w:rsidTr="00F03A69">
        <w:trPr>
          <w:trHeight w:val="15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а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нами, казенными учреждениями, орган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а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ми управления государственными вн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е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76 455,33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77 526,60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77 526,60</w:t>
            </w:r>
          </w:p>
        </w:tc>
      </w:tr>
      <w:tr w:rsidR="008721F6" w:rsidTr="00F03A6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B217A2">
              <w:rPr>
                <w:color w:val="000000"/>
                <w:kern w:val="0"/>
                <w:sz w:val="22"/>
                <w:szCs w:val="22"/>
              </w:rPr>
              <w:t>ь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11 087,94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8 749,10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8 789,90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88,75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36,50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36,50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Судебная система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8721F6" w:rsidTr="00F03A6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B217A2">
              <w:rPr>
                <w:color w:val="000000"/>
                <w:kern w:val="0"/>
                <w:sz w:val="22"/>
                <w:szCs w:val="22"/>
              </w:rPr>
              <w:t>ь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8721F6" w:rsidTr="00F03A69">
        <w:trPr>
          <w:trHeight w:val="9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Обеспечение деятельности финансовых, налоговых и таможенных органов и орг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а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нов финансового (финансово-бюджетного) надзора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15 079,93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15 082,43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8721F6" w:rsidTr="00F03A69">
        <w:trPr>
          <w:trHeight w:val="15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а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нами, казенными учреждениями, орган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а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ми управления государственными вн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е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14 099,72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</w:tr>
      <w:tr w:rsidR="008721F6" w:rsidTr="00F03A6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B217A2">
              <w:rPr>
                <w:color w:val="000000"/>
                <w:kern w:val="0"/>
                <w:sz w:val="22"/>
                <w:szCs w:val="22"/>
              </w:rPr>
              <w:t>ь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979,10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981,60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977,60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1,10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Резервные фонды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1 744,51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1 744,51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29 145,39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21 774,98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21 774,98</w:t>
            </w:r>
          </w:p>
        </w:tc>
      </w:tr>
      <w:tr w:rsidR="008721F6" w:rsidTr="00F03A69">
        <w:trPr>
          <w:trHeight w:val="15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а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нами, казенными учреждениями, орган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а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ми управления государственными вн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е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10 773,01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10 773,01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10 773,01</w:t>
            </w:r>
          </w:p>
        </w:tc>
      </w:tr>
      <w:tr w:rsidR="008721F6" w:rsidTr="00F03A6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B217A2">
              <w:rPr>
                <w:color w:val="000000"/>
                <w:kern w:val="0"/>
                <w:sz w:val="22"/>
                <w:szCs w:val="22"/>
              </w:rPr>
              <w:t>ь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17 377,10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10 671,97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10 671,97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995,28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330,00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330,00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НАЦИОНАЛЬНАЯ ОБОРОНА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844,70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Мобилизационная и вневойсковая подг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о</w:t>
            </w:r>
            <w:r w:rsidRPr="00B217A2">
              <w:rPr>
                <w:color w:val="000000"/>
                <w:kern w:val="0"/>
                <w:sz w:val="22"/>
                <w:szCs w:val="22"/>
              </w:rPr>
              <w:t>товка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844,70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8721F6" w:rsidTr="00F03A69">
        <w:trPr>
          <w:trHeight w:val="15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а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нами, казенными учреждениями, орган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а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ми управления государственными вн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е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</w:tr>
      <w:tr w:rsidR="008721F6" w:rsidTr="00F03A6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B217A2">
              <w:rPr>
                <w:color w:val="000000"/>
                <w:kern w:val="0"/>
                <w:sz w:val="22"/>
                <w:szCs w:val="22"/>
              </w:rPr>
              <w:t>ь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58,14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127,14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158,44</w:t>
            </w:r>
          </w:p>
        </w:tc>
      </w:tr>
      <w:tr w:rsidR="008721F6" w:rsidTr="00F03A6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lastRenderedPageBreak/>
              <w:t>НАЦИОНАЛЬНАЯ БЕЗОПАСНОСТЬ И ПРАВООХРАНИТЕЛЬНАЯ ДЕЯТЕЛ</w:t>
            </w:r>
            <w:r w:rsidRPr="00B217A2">
              <w:rPr>
                <w:color w:val="000000"/>
                <w:kern w:val="0"/>
                <w:sz w:val="22"/>
                <w:szCs w:val="22"/>
              </w:rPr>
              <w:t>Ь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НОСТЬ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35 008,01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33 959,61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34 055,61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Гражданская оборона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45,00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8721F6" w:rsidTr="00F03A6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B217A2">
              <w:rPr>
                <w:color w:val="000000"/>
                <w:kern w:val="0"/>
                <w:sz w:val="22"/>
                <w:szCs w:val="22"/>
              </w:rPr>
              <w:t>ь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45,00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8721F6" w:rsidTr="00F03A69">
        <w:trPr>
          <w:trHeight w:val="9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Защита населения и территории от чре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з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вычайных ситуаций природного и техн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о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генного характера, пожарная безопасность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34 913,01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33 874,61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33 970,61</w:t>
            </w:r>
          </w:p>
        </w:tc>
      </w:tr>
      <w:tr w:rsidR="008721F6" w:rsidTr="00F03A69">
        <w:trPr>
          <w:trHeight w:val="15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а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нами, казенными учреждениями, орган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а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ми управления государственными вн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е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27 565,49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27 375,71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27 375,71</w:t>
            </w:r>
          </w:p>
        </w:tc>
      </w:tr>
      <w:tr w:rsidR="008721F6" w:rsidTr="00F03A6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B217A2">
              <w:rPr>
                <w:color w:val="000000"/>
                <w:kern w:val="0"/>
                <w:sz w:val="22"/>
                <w:szCs w:val="22"/>
              </w:rPr>
              <w:t>ь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7 346,52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6 497,90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6 593,90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</w:tr>
      <w:tr w:rsidR="008721F6" w:rsidTr="00F03A6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Другие вопросы в области национальной безопасности и правоохранительной де</w:t>
            </w:r>
            <w:r w:rsidRPr="00B217A2">
              <w:rPr>
                <w:color w:val="000000"/>
                <w:kern w:val="0"/>
                <w:sz w:val="22"/>
                <w:szCs w:val="22"/>
              </w:rPr>
              <w:t>я</w:t>
            </w:r>
            <w:r w:rsidRPr="00B217A2">
              <w:rPr>
                <w:color w:val="000000"/>
                <w:kern w:val="0"/>
                <w:sz w:val="22"/>
                <w:szCs w:val="22"/>
              </w:rPr>
              <w:t>тельности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171 714,06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131 708,27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138 752,57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8721F6" w:rsidTr="00F03A6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B217A2">
              <w:rPr>
                <w:color w:val="000000"/>
                <w:kern w:val="0"/>
                <w:sz w:val="22"/>
                <w:szCs w:val="22"/>
              </w:rPr>
              <w:t>ь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70 883,68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94 601,60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92 672,90</w:t>
            </w:r>
          </w:p>
        </w:tc>
      </w:tr>
      <w:tr w:rsidR="008721F6" w:rsidTr="00F03A69">
        <w:trPr>
          <w:trHeight w:val="15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а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нами, казенными учреждениями, орган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а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ми управления государственными вн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е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</w:tr>
      <w:tr w:rsidR="008721F6" w:rsidTr="00F03A6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B217A2">
              <w:rPr>
                <w:color w:val="000000"/>
                <w:kern w:val="0"/>
                <w:sz w:val="22"/>
                <w:szCs w:val="22"/>
              </w:rPr>
              <w:t>ь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1 529,05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1 497,30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1 497,30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61 976,83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85 726,50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83 797,80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Водное хозяйство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2 927,70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</w:tr>
      <w:tr w:rsidR="008721F6" w:rsidTr="00F03A6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B217A2">
              <w:rPr>
                <w:color w:val="000000"/>
                <w:kern w:val="0"/>
                <w:sz w:val="22"/>
                <w:szCs w:val="22"/>
              </w:rPr>
              <w:t>ь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2 919,40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74,00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74,00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Транспорт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5 780,00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5 780,00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85 838,64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27 327,10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36 396,10</w:t>
            </w:r>
          </w:p>
        </w:tc>
      </w:tr>
      <w:tr w:rsidR="008721F6" w:rsidTr="00F03A6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B217A2">
              <w:rPr>
                <w:color w:val="000000"/>
                <w:kern w:val="0"/>
                <w:sz w:val="22"/>
                <w:szCs w:val="22"/>
              </w:rPr>
              <w:t>ь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85 838,64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27 327,10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36 396,10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Связь и информатика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2 542,77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1 359,00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8721F6" w:rsidTr="00F03A69">
        <w:trPr>
          <w:trHeight w:val="325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</w:t>
            </w:r>
            <w:r w:rsidRPr="00B217A2">
              <w:rPr>
                <w:color w:val="000000"/>
                <w:kern w:val="0"/>
                <w:sz w:val="22"/>
                <w:szCs w:val="22"/>
              </w:rPr>
              <w:t>ь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1 990,88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1 359,00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8721F6" w:rsidTr="00F03A69">
        <w:trPr>
          <w:trHeight w:val="9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м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551,85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0,04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3 441,27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3 038,27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3 038,27</w:t>
            </w:r>
          </w:p>
        </w:tc>
      </w:tr>
      <w:tr w:rsidR="008721F6" w:rsidTr="00F03A69">
        <w:trPr>
          <w:trHeight w:val="273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B217A2">
              <w:rPr>
                <w:color w:val="000000"/>
                <w:kern w:val="0"/>
                <w:sz w:val="22"/>
                <w:szCs w:val="22"/>
              </w:rPr>
              <w:t>ь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1 205,00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900,00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900,00</w:t>
            </w:r>
          </w:p>
        </w:tc>
      </w:tr>
      <w:tr w:rsidR="008721F6" w:rsidTr="00F03A69">
        <w:trPr>
          <w:trHeight w:val="9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м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98,00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ЖИЛИЩНО-КОММУНАЛЬНОЕ Х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О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ЗЯЙСТВО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354 344,64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124 227,88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96 147,85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Жилищное хозяйство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74 756,21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47 310,07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812,03</w:t>
            </w:r>
          </w:p>
        </w:tc>
      </w:tr>
      <w:tr w:rsidR="008721F6" w:rsidTr="00F03A6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B217A2">
              <w:rPr>
                <w:color w:val="000000"/>
                <w:kern w:val="0"/>
                <w:sz w:val="22"/>
                <w:szCs w:val="22"/>
              </w:rPr>
              <w:t>ь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6 068,98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13 812,03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812,03</w:t>
            </w:r>
          </w:p>
        </w:tc>
      </w:tr>
      <w:tr w:rsidR="008721F6" w:rsidTr="00F03A6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</w:t>
            </w:r>
            <w:r w:rsidRPr="00B217A2">
              <w:rPr>
                <w:color w:val="000000"/>
                <w:kern w:val="0"/>
                <w:sz w:val="22"/>
                <w:szCs w:val="22"/>
              </w:rPr>
              <w:t>у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дарственной (муниципальной) собстве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ности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68 153,06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33 498,04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534,17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Коммунальное хозяйство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182 794,78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29 447,85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41 562,42</w:t>
            </w:r>
          </w:p>
        </w:tc>
      </w:tr>
      <w:tr w:rsidR="008721F6" w:rsidTr="00F03A6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B217A2">
              <w:rPr>
                <w:color w:val="000000"/>
                <w:kern w:val="0"/>
                <w:sz w:val="22"/>
                <w:szCs w:val="22"/>
              </w:rPr>
              <w:t>ь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47 845,05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18 097,85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15 212,42</w:t>
            </w:r>
          </w:p>
        </w:tc>
      </w:tr>
      <w:tr w:rsidR="008721F6" w:rsidTr="00F03A6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</w:t>
            </w:r>
            <w:r w:rsidRPr="00B217A2">
              <w:rPr>
                <w:color w:val="000000"/>
                <w:kern w:val="0"/>
                <w:sz w:val="22"/>
                <w:szCs w:val="22"/>
              </w:rPr>
              <w:t>у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дарственной (муниципальной) собстве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ности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88 818,89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46 130,84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9 350,00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9 350,00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Благоустройство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87 801,20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47 465,06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53 768,51</w:t>
            </w:r>
          </w:p>
        </w:tc>
      </w:tr>
      <w:tr w:rsidR="008721F6" w:rsidTr="00F03A69">
        <w:trPr>
          <w:trHeight w:val="15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а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нами, казенными учреждениями, орган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а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ми управления государственными вн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е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4 044,94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5 044,94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5 044,94</w:t>
            </w:r>
          </w:p>
        </w:tc>
      </w:tr>
      <w:tr w:rsidR="008721F6" w:rsidTr="00F03A6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B217A2">
              <w:rPr>
                <w:color w:val="000000"/>
                <w:kern w:val="0"/>
                <w:sz w:val="22"/>
                <w:szCs w:val="22"/>
              </w:rPr>
              <w:t>ь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82 328,19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42 257,42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48 560,87</w:t>
            </w:r>
          </w:p>
        </w:tc>
      </w:tr>
      <w:tr w:rsidR="008721F6" w:rsidTr="00F03A6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</w:t>
            </w:r>
            <w:r w:rsidRPr="00B217A2">
              <w:rPr>
                <w:color w:val="000000"/>
                <w:kern w:val="0"/>
                <w:sz w:val="22"/>
                <w:szCs w:val="22"/>
              </w:rPr>
              <w:t>у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дарственной (муниципальной) собстве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ности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1 130,98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8721F6" w:rsidTr="00F03A69">
        <w:trPr>
          <w:trHeight w:val="9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м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25,00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272,09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162,70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162,70</w:t>
            </w:r>
          </w:p>
        </w:tc>
      </w:tr>
      <w:tr w:rsidR="008721F6" w:rsidTr="00F03A6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8 992,44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8721F6" w:rsidTr="00F03A6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</w:t>
            </w:r>
            <w:r w:rsidRPr="00B217A2">
              <w:rPr>
                <w:color w:val="000000"/>
                <w:kern w:val="0"/>
                <w:sz w:val="22"/>
                <w:szCs w:val="22"/>
              </w:rPr>
              <w:t>ь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8721F6" w:rsidTr="00F03A6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</w:t>
            </w:r>
            <w:r w:rsidRPr="00B217A2">
              <w:rPr>
                <w:color w:val="000000"/>
                <w:kern w:val="0"/>
                <w:sz w:val="22"/>
                <w:szCs w:val="22"/>
              </w:rPr>
              <w:t>у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дарственной (муниципальной) собстве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ности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8 987,54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ОХРАНА ОКРУЖАЮЩЕЙ СРЕДЫ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1 426,22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Сбор, удаление отходов и очистка сто</w:t>
            </w:r>
            <w:r w:rsidRPr="00B217A2">
              <w:rPr>
                <w:color w:val="000000"/>
                <w:kern w:val="0"/>
                <w:sz w:val="22"/>
                <w:szCs w:val="22"/>
              </w:rPr>
              <w:t>ч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ных вод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1 426,22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1 426,22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ОБРАЗОВАНИЕ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1 391 461,85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673 580,51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668 022,81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Дошкольное образование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163 870,10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</w:tr>
      <w:tr w:rsidR="008721F6" w:rsidTr="00F03A69">
        <w:trPr>
          <w:trHeight w:val="9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м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163 870,10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Общее образование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1 066 592,36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352 515,40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346 985,88</w:t>
            </w:r>
          </w:p>
        </w:tc>
      </w:tr>
      <w:tr w:rsidR="008721F6" w:rsidTr="00F03A6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B217A2">
              <w:rPr>
                <w:color w:val="000000"/>
                <w:kern w:val="0"/>
                <w:sz w:val="22"/>
                <w:szCs w:val="22"/>
              </w:rPr>
              <w:t>ь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8721F6" w:rsidTr="00F03A6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</w:t>
            </w:r>
            <w:r w:rsidRPr="00B217A2">
              <w:rPr>
                <w:color w:val="000000"/>
                <w:kern w:val="0"/>
                <w:sz w:val="22"/>
                <w:szCs w:val="22"/>
              </w:rPr>
              <w:t>у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дарственной (муниципальной) собстве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ности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712 458,49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8721F6" w:rsidTr="00F03A69">
        <w:trPr>
          <w:trHeight w:val="9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м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353 833,87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347 515,40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346 985,88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62 523,32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60 934,16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60 934,16</w:t>
            </w:r>
          </w:p>
        </w:tc>
      </w:tr>
      <w:tr w:rsidR="008721F6" w:rsidTr="00F03A69">
        <w:trPr>
          <w:trHeight w:val="9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м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62 523,32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60 934,16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60 934,16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Молодежная политика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B217A2">
              <w:rPr>
                <w:color w:val="000000"/>
                <w:kern w:val="0"/>
                <w:sz w:val="22"/>
                <w:szCs w:val="22"/>
              </w:rPr>
              <w:t>ь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</w:tr>
      <w:tr w:rsidR="008721F6" w:rsidTr="00F03A6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97 993,57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98 207,21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98 179,02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а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нами, казенными учреждениями, орган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а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ми управления государственными вн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е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73 912,36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73 909,40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73 909,40</w:t>
            </w:r>
          </w:p>
        </w:tc>
      </w:tr>
      <w:tr w:rsidR="008721F6" w:rsidTr="00F03A69">
        <w:trPr>
          <w:trHeight w:val="15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B217A2">
              <w:rPr>
                <w:color w:val="000000"/>
                <w:kern w:val="0"/>
                <w:sz w:val="22"/>
                <w:szCs w:val="22"/>
              </w:rPr>
              <w:t>ь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6 715,37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6 419,21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6 350,81</w:t>
            </w:r>
          </w:p>
        </w:tc>
      </w:tr>
      <w:tr w:rsidR="008721F6" w:rsidTr="00F03A6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234,91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936,80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936,80</w:t>
            </w:r>
          </w:p>
        </w:tc>
      </w:tr>
      <w:tr w:rsidR="008721F6" w:rsidTr="00F03A6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м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17 130,93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16 941,80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16 982,01</w:t>
            </w:r>
          </w:p>
        </w:tc>
      </w:tr>
      <w:tr w:rsidR="008721F6" w:rsidTr="00F03A69">
        <w:trPr>
          <w:trHeight w:val="9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lastRenderedPageBreak/>
              <w:t>КУЛЬТУРА, КИНЕМАТОГРАФИЯ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130 728,85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128 658,59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128 671,17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Культура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101 271,91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99 266,97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99 272,75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B217A2">
              <w:rPr>
                <w:color w:val="000000"/>
                <w:kern w:val="0"/>
                <w:sz w:val="22"/>
                <w:szCs w:val="22"/>
              </w:rPr>
              <w:t>ь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160,00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1 950,00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1 950,00</w:t>
            </w:r>
          </w:p>
        </w:tc>
      </w:tr>
      <w:tr w:rsidR="008721F6" w:rsidTr="00F03A6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</w:t>
            </w:r>
            <w:r w:rsidRPr="00B217A2">
              <w:rPr>
                <w:color w:val="000000"/>
                <w:kern w:val="0"/>
                <w:sz w:val="22"/>
                <w:szCs w:val="22"/>
              </w:rPr>
              <w:t>у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дарственной (муниципальной) собстве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ности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7,78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8721F6" w:rsidTr="00F03A6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м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101 104,14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97 316,97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97 322,75</w:t>
            </w:r>
          </w:p>
        </w:tc>
      </w:tr>
      <w:tr w:rsidR="008721F6" w:rsidTr="00F03A69">
        <w:trPr>
          <w:trHeight w:val="9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Другие вопросы в области культуры, к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и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нематографии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29 456,94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29 391,62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29 398,42</w:t>
            </w:r>
          </w:p>
        </w:tc>
      </w:tr>
      <w:tr w:rsidR="008721F6" w:rsidTr="00F03A6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а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нами, казенными учреждениями, орган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а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ми управления государственными вн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е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29 136,56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29 136,56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29 136,56</w:t>
            </w:r>
          </w:p>
        </w:tc>
      </w:tr>
      <w:tr w:rsidR="008721F6" w:rsidTr="00F03A69">
        <w:trPr>
          <w:trHeight w:val="15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B217A2">
              <w:rPr>
                <w:color w:val="000000"/>
                <w:kern w:val="0"/>
                <w:sz w:val="22"/>
                <w:szCs w:val="22"/>
              </w:rPr>
              <w:t>ь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320,38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255,07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261,87</w:t>
            </w:r>
          </w:p>
        </w:tc>
      </w:tr>
      <w:tr w:rsidR="008721F6" w:rsidTr="00F03A6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СОЦИАЛЬНАЯ ПОЛИТИКА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25 672,04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25 938,68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25 938,70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Пенсионное обеспечение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10 766,56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10 766,56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8721F6" w:rsidTr="00F03A6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681,19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681,19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</w:tr>
      <w:tr w:rsidR="008721F6" w:rsidTr="00F03A6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Охрана семьи и детства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13 876,29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17 717,68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17 717,70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B217A2">
              <w:rPr>
                <w:color w:val="000000"/>
                <w:kern w:val="0"/>
                <w:sz w:val="22"/>
                <w:szCs w:val="22"/>
              </w:rPr>
              <w:t>ь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329,73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329,70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329,70</w:t>
            </w:r>
          </w:p>
        </w:tc>
      </w:tr>
      <w:tr w:rsidR="008721F6" w:rsidTr="00F03A6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</w:tr>
      <w:tr w:rsidR="008721F6" w:rsidTr="00F03A6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</w:t>
            </w:r>
            <w:r w:rsidRPr="00B217A2">
              <w:rPr>
                <w:color w:val="000000"/>
                <w:kern w:val="0"/>
                <w:sz w:val="22"/>
                <w:szCs w:val="22"/>
              </w:rPr>
              <w:t>у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дарственной (муниципальной) собстве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ности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9 556,26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13 397,68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</w:tr>
      <w:tr w:rsidR="008721F6" w:rsidTr="00F03A6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Другие вопросы в области социальной п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о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литики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348,00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348,00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348,00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B217A2">
              <w:rPr>
                <w:color w:val="000000"/>
                <w:kern w:val="0"/>
                <w:sz w:val="22"/>
                <w:szCs w:val="22"/>
              </w:rPr>
              <w:t>ь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338,00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338,00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338,00</w:t>
            </w:r>
          </w:p>
        </w:tc>
      </w:tr>
      <w:tr w:rsidR="008721F6" w:rsidTr="00F03A6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8721F6" w:rsidTr="00F03A69">
        <w:trPr>
          <w:trHeight w:val="347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69 086,87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67 872,31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67 872,31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Физическая культура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10 018,08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м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10 018,08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</w:tr>
      <w:tr w:rsidR="008721F6" w:rsidTr="00F03A69">
        <w:trPr>
          <w:trHeight w:val="215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Массовый спорт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59 068,79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57 920,58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57 920,58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B217A2">
              <w:rPr>
                <w:color w:val="000000"/>
                <w:kern w:val="0"/>
                <w:sz w:val="22"/>
                <w:szCs w:val="22"/>
              </w:rPr>
              <w:t>ь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2 038,16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1 599,95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1 599,95</w:t>
            </w:r>
          </w:p>
        </w:tc>
      </w:tr>
      <w:tr w:rsidR="008721F6" w:rsidTr="00F03A6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м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57 030,63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56 320,63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56 320,63</w:t>
            </w:r>
          </w:p>
        </w:tc>
      </w:tr>
      <w:tr w:rsidR="008721F6" w:rsidTr="00F03A69">
        <w:trPr>
          <w:trHeight w:val="9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СРЕДСТВА МАССОВОЙ ИНФОРМ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А</w:t>
            </w:r>
            <w:r w:rsidRPr="00B217A2">
              <w:rPr>
                <w:color w:val="000000"/>
                <w:kern w:val="0"/>
                <w:sz w:val="22"/>
                <w:szCs w:val="22"/>
              </w:rPr>
              <w:t>ЦИИ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  <w:tr w:rsidR="008721F6" w:rsidTr="00F03A6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м</w:t>
            </w:r>
            <w:r w:rsidRPr="00B217A2">
              <w:rPr>
                <w:color w:val="000000"/>
                <w:kern w:val="0"/>
                <w:sz w:val="22"/>
                <w:szCs w:val="22"/>
              </w:rPr>
              <w:t>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1F6" w:rsidRPr="00B217A2" w:rsidRDefault="008721F6" w:rsidP="00F03A6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217A2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</w:tbl>
    <w:p w:rsidR="008721F6" w:rsidRDefault="008721F6" w:rsidP="008721F6">
      <w:pPr>
        <w:spacing w:after="0" w:line="360" w:lineRule="auto"/>
        <w:ind w:right="424"/>
        <w:rPr>
          <w:kern w:val="0"/>
          <w:sz w:val="22"/>
          <w:szCs w:val="22"/>
        </w:rPr>
      </w:pPr>
    </w:p>
    <w:p w:rsidR="00183A0D" w:rsidRDefault="00183A0D">
      <w:bookmarkStart w:id="0" w:name="_GoBack"/>
      <w:bookmarkEnd w:id="0"/>
    </w:p>
    <w:sectPr w:rsidR="00183A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880" w:hanging="2160"/>
      </w:pPr>
      <w:rPr>
        <w:rFonts w:hint="default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tabs>
          <w:tab w:val="num" w:pos="273"/>
        </w:tabs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5400" w:hanging="2160"/>
      </w:pPr>
      <w:rPr>
        <w:rFonts w:hint="default"/>
      </w:rPr>
    </w:lvl>
  </w:abstractNum>
  <w:abstractNum w:abstractNumId="3">
    <w:nsid w:val="50A45DE8"/>
    <w:multiLevelType w:val="multilevel"/>
    <w:tmpl w:val="9B128F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68B06B85"/>
    <w:multiLevelType w:val="multilevel"/>
    <w:tmpl w:val="2A3C8318"/>
    <w:lvl w:ilvl="0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</w:lvl>
    <w:lvl w:ilvl="1">
      <w:start w:val="1"/>
      <w:numFmt w:val="decimal"/>
      <w:lvlText w:val="Статья %2"/>
      <w:lvlJc w:val="left"/>
      <w:pPr>
        <w:tabs>
          <w:tab w:val="num" w:pos="1079"/>
        </w:tabs>
        <w:ind w:left="1442" w:hanging="731"/>
      </w:pPr>
      <w:rPr>
        <w:rFonts w:ascii="Times New Roman" w:hAnsi="Times New Roman" w:cs="Times New Roman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A1D18FE"/>
    <w:multiLevelType w:val="multilevel"/>
    <w:tmpl w:val="0A1644A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1F6"/>
    <w:rsid w:val="00183A0D"/>
    <w:rsid w:val="00872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F6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721F6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8721F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721F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8721F6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8721F6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8721F6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8721F6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8721F6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qFormat/>
    <w:rsid w:val="008721F6"/>
    <w:rPr>
      <w:rFonts w:ascii="Segoe UI" w:eastAsia="Times New Roman" w:hAnsi="Segoe UI" w:cs="Segoe UI"/>
      <w:kern w:val="2"/>
      <w:sz w:val="18"/>
      <w:szCs w:val="18"/>
      <w:lang w:eastAsia="ru-RU"/>
    </w:rPr>
  </w:style>
  <w:style w:type="character" w:customStyle="1" w:styleId="a7">
    <w:name w:val="Верхний колонтитул Знак"/>
    <w:basedOn w:val="a0"/>
    <w:link w:val="a8"/>
    <w:qFormat/>
    <w:rsid w:val="008721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8721F6"/>
  </w:style>
  <w:style w:type="character" w:customStyle="1" w:styleId="aa">
    <w:name w:val="Нижний колонтитул Знак"/>
    <w:basedOn w:val="a0"/>
    <w:link w:val="ab"/>
    <w:qFormat/>
    <w:rsid w:val="008721F6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WW8Num2z0">
    <w:name w:val="WW8Num2z0"/>
    <w:qFormat/>
    <w:rsid w:val="008721F6"/>
  </w:style>
  <w:style w:type="character" w:customStyle="1" w:styleId="21">
    <w:name w:val="Основной шрифт абзаца2"/>
    <w:qFormat/>
    <w:rsid w:val="008721F6"/>
  </w:style>
  <w:style w:type="character" w:customStyle="1" w:styleId="WW8Num1z0">
    <w:name w:val="WW8Num1z0"/>
    <w:qFormat/>
    <w:rsid w:val="008721F6"/>
  </w:style>
  <w:style w:type="character" w:customStyle="1" w:styleId="WW8Num1z1">
    <w:name w:val="WW8Num1z1"/>
    <w:qFormat/>
    <w:rsid w:val="008721F6"/>
    <w:rPr>
      <w:rFonts w:ascii="Times New Roman" w:hAnsi="Times New Roman" w:cs="Times New Roman"/>
      <w:sz w:val="28"/>
      <w:szCs w:val="28"/>
    </w:rPr>
  </w:style>
  <w:style w:type="character" w:customStyle="1" w:styleId="WW8Num3z0">
    <w:name w:val="WW8Num3z0"/>
    <w:qFormat/>
    <w:rsid w:val="008721F6"/>
  </w:style>
  <w:style w:type="character" w:customStyle="1" w:styleId="WW8Num4z0">
    <w:name w:val="WW8Num4z0"/>
    <w:qFormat/>
    <w:rsid w:val="008721F6"/>
  </w:style>
  <w:style w:type="character" w:customStyle="1" w:styleId="WW8Num5z0">
    <w:name w:val="WW8Num5z0"/>
    <w:qFormat/>
    <w:rsid w:val="008721F6"/>
  </w:style>
  <w:style w:type="character" w:customStyle="1" w:styleId="11">
    <w:name w:val="Основной шрифт абзаца1"/>
    <w:qFormat/>
    <w:rsid w:val="008721F6"/>
  </w:style>
  <w:style w:type="character" w:styleId="ac">
    <w:name w:val="Subtle Emphasis"/>
    <w:qFormat/>
    <w:rsid w:val="008721F6"/>
    <w:rPr>
      <w:i/>
      <w:iCs/>
      <w:color w:val="404040"/>
    </w:rPr>
  </w:style>
  <w:style w:type="character" w:customStyle="1" w:styleId="31">
    <w:name w:val="Основной шрифт абзаца3"/>
    <w:qFormat/>
    <w:rsid w:val="008721F6"/>
  </w:style>
  <w:style w:type="paragraph" w:customStyle="1" w:styleId="ad">
    <w:name w:val="Заголовок"/>
    <w:basedOn w:val="a"/>
    <w:next w:val="ae"/>
    <w:qFormat/>
    <w:rsid w:val="008721F6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e">
    <w:name w:val="Body Text"/>
    <w:basedOn w:val="a"/>
    <w:link w:val="af"/>
    <w:rsid w:val="008721F6"/>
    <w:pPr>
      <w:spacing w:after="140" w:line="276" w:lineRule="auto"/>
    </w:pPr>
  </w:style>
  <w:style w:type="character" w:customStyle="1" w:styleId="af">
    <w:name w:val="Основной текст Знак"/>
    <w:basedOn w:val="a0"/>
    <w:link w:val="ae"/>
    <w:rsid w:val="008721F6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f0">
    <w:name w:val="List"/>
    <w:basedOn w:val="ae"/>
    <w:rsid w:val="008721F6"/>
    <w:rPr>
      <w:rFonts w:cs="Lucida Sans"/>
    </w:rPr>
  </w:style>
  <w:style w:type="paragraph" w:styleId="af1">
    <w:name w:val="caption"/>
    <w:basedOn w:val="a"/>
    <w:qFormat/>
    <w:rsid w:val="008721F6"/>
    <w:pPr>
      <w:suppressLineNumbers/>
      <w:spacing w:before="120"/>
    </w:pPr>
    <w:rPr>
      <w:rFonts w:cs="Lucida Sans"/>
      <w:i/>
      <w:iCs/>
    </w:rPr>
  </w:style>
  <w:style w:type="paragraph" w:styleId="12">
    <w:name w:val="index 1"/>
    <w:basedOn w:val="a"/>
    <w:next w:val="a"/>
    <w:autoRedefine/>
    <w:uiPriority w:val="99"/>
    <w:semiHidden/>
    <w:unhideWhenUsed/>
    <w:rsid w:val="008721F6"/>
    <w:pPr>
      <w:spacing w:after="0"/>
      <w:ind w:left="240" w:hanging="240"/>
    </w:pPr>
  </w:style>
  <w:style w:type="paragraph" w:styleId="af2">
    <w:name w:val="index heading"/>
    <w:basedOn w:val="a"/>
    <w:qFormat/>
    <w:rsid w:val="008721F6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e"/>
    <w:qFormat/>
    <w:rsid w:val="008721F6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Указатель1"/>
    <w:basedOn w:val="a"/>
    <w:qFormat/>
    <w:rsid w:val="008721F6"/>
    <w:pPr>
      <w:suppressLineNumbers/>
    </w:pPr>
    <w:rPr>
      <w:rFonts w:cs="Lucida Sans"/>
      <w:lang w:eastAsia="zh-CN"/>
    </w:rPr>
  </w:style>
  <w:style w:type="paragraph" w:customStyle="1" w:styleId="ConsNormal">
    <w:name w:val="ConsNormal"/>
    <w:qFormat/>
    <w:rsid w:val="008721F6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8721F6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8721F6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8721F6"/>
    <w:pPr>
      <w:spacing w:after="0"/>
      <w:ind w:firstLine="709"/>
      <w:jc w:val="both"/>
    </w:pPr>
    <w:rPr>
      <w:kern w:val="0"/>
    </w:rPr>
  </w:style>
  <w:style w:type="paragraph" w:styleId="af3">
    <w:name w:val="List Paragraph"/>
    <w:basedOn w:val="a"/>
    <w:qFormat/>
    <w:rsid w:val="008721F6"/>
    <w:pPr>
      <w:ind w:left="720"/>
      <w:contextualSpacing/>
    </w:pPr>
  </w:style>
  <w:style w:type="paragraph" w:customStyle="1" w:styleId="s13">
    <w:name w:val="s_13"/>
    <w:basedOn w:val="a"/>
    <w:qFormat/>
    <w:rsid w:val="008721F6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8721F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8721F6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8721F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8721F6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8721F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8721F6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8721F6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nhideWhenUsed/>
    <w:qFormat/>
    <w:rsid w:val="008721F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"/>
    <w:basedOn w:val="a0"/>
    <w:uiPriority w:val="99"/>
    <w:semiHidden/>
    <w:rsid w:val="008721F6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3">
    <w:name w:val="xl63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qFormat/>
    <w:rsid w:val="008721F6"/>
    <w:pPr>
      <w:spacing w:beforeAutospacing="1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qFormat/>
    <w:rsid w:val="008721F6"/>
    <w:pPr>
      <w:spacing w:beforeAutospacing="1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qFormat/>
    <w:rsid w:val="008721F6"/>
    <w:pPr>
      <w:spacing w:beforeAutospacing="1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qFormat/>
    <w:rsid w:val="008721F6"/>
    <w:pPr>
      <w:spacing w:beforeAutospacing="1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qFormat/>
    <w:rsid w:val="008721F6"/>
    <w:pPr>
      <w:spacing w:beforeAutospacing="1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qFormat/>
    <w:rsid w:val="008721F6"/>
    <w:pP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qFormat/>
    <w:rsid w:val="008721F6"/>
    <w:pPr>
      <w:spacing w:beforeAutospacing="1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qFormat/>
    <w:rsid w:val="008721F6"/>
    <w:pPr>
      <w:spacing w:beforeAutospacing="1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qFormat/>
    <w:rsid w:val="008721F6"/>
    <w:pPr>
      <w:spacing w:beforeAutospacing="1" w:afterAutospacing="1"/>
    </w:pPr>
    <w:rPr>
      <w:b/>
      <w:bCs/>
      <w:kern w:val="0"/>
    </w:rPr>
  </w:style>
  <w:style w:type="paragraph" w:customStyle="1" w:styleId="xl117">
    <w:name w:val="xl117"/>
    <w:basedOn w:val="a"/>
    <w:qFormat/>
    <w:rsid w:val="008721F6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18">
    <w:name w:val="xl118"/>
    <w:basedOn w:val="a"/>
    <w:qFormat/>
    <w:rsid w:val="008721F6"/>
    <w:pPr>
      <w:spacing w:beforeAutospacing="1" w:afterAutospacing="1"/>
    </w:pPr>
    <w:rPr>
      <w:kern w:val="0"/>
    </w:rPr>
  </w:style>
  <w:style w:type="paragraph" w:customStyle="1" w:styleId="xl119">
    <w:name w:val="xl119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20">
    <w:name w:val="xl120"/>
    <w:basedOn w:val="a"/>
    <w:qFormat/>
    <w:rsid w:val="008721F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121">
    <w:name w:val="xl121"/>
    <w:basedOn w:val="a"/>
    <w:qFormat/>
    <w:rsid w:val="008721F6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qFormat/>
    <w:rsid w:val="008721F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27">
    <w:name w:val="xl127"/>
    <w:basedOn w:val="a"/>
    <w:qFormat/>
    <w:rsid w:val="008721F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qFormat/>
    <w:rsid w:val="008721F6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qFormat/>
    <w:rsid w:val="008721F6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qFormat/>
    <w:rsid w:val="008721F6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qFormat/>
    <w:rsid w:val="008721F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qFormat/>
    <w:rsid w:val="008721F6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qFormat/>
    <w:rsid w:val="008721F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qFormat/>
    <w:rsid w:val="008721F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qFormat/>
    <w:rsid w:val="008721F6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qFormat/>
    <w:rsid w:val="008721F6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qFormat/>
    <w:rsid w:val="008721F6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qFormat/>
    <w:rsid w:val="008721F6"/>
    <w:pPr>
      <w:spacing w:beforeAutospacing="1" w:afterAutospacing="1"/>
    </w:pPr>
    <w:rPr>
      <w:b/>
      <w:bCs/>
      <w:kern w:val="0"/>
    </w:rPr>
  </w:style>
  <w:style w:type="paragraph" w:customStyle="1" w:styleId="xl145">
    <w:name w:val="xl145"/>
    <w:basedOn w:val="a"/>
    <w:qFormat/>
    <w:rsid w:val="008721F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qFormat/>
    <w:rsid w:val="008721F6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qFormat/>
    <w:rsid w:val="008721F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0">
    <w:name w:val="xl150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qFormat/>
    <w:rsid w:val="008721F6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2">
    <w:name w:val="xl152"/>
    <w:basedOn w:val="a"/>
    <w:qFormat/>
    <w:rsid w:val="008721F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qFormat/>
    <w:rsid w:val="008721F6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qFormat/>
    <w:rsid w:val="008721F6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56">
    <w:name w:val="xl156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qFormat/>
    <w:rsid w:val="008721F6"/>
    <w:pPr>
      <w:pBdr>
        <w:left w:val="single" w:sz="8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9">
    <w:name w:val="xl159"/>
    <w:basedOn w:val="a"/>
    <w:qFormat/>
    <w:rsid w:val="008721F6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qFormat/>
    <w:rsid w:val="008721F6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qFormat/>
    <w:rsid w:val="008721F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qFormat/>
    <w:rsid w:val="008721F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qFormat/>
    <w:rsid w:val="008721F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qFormat/>
    <w:rsid w:val="008721F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qFormat/>
    <w:rsid w:val="008721F6"/>
    <w:pPr>
      <w:spacing w:beforeAutospacing="1" w:afterAutospacing="1"/>
    </w:pPr>
    <w:rPr>
      <w:kern w:val="0"/>
    </w:rPr>
  </w:style>
  <w:style w:type="paragraph" w:customStyle="1" w:styleId="xl167">
    <w:name w:val="xl167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qFormat/>
    <w:rsid w:val="008721F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qFormat/>
    <w:rsid w:val="008721F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qFormat/>
    <w:rsid w:val="008721F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qFormat/>
    <w:rsid w:val="008721F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qFormat/>
    <w:rsid w:val="008721F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qFormat/>
    <w:rsid w:val="008721F6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qFormat/>
    <w:rsid w:val="008721F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qFormat/>
    <w:rsid w:val="008721F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qFormat/>
    <w:rsid w:val="008721F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2">
    <w:name w:val="xl182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3">
    <w:name w:val="xl183"/>
    <w:basedOn w:val="a"/>
    <w:qFormat/>
    <w:rsid w:val="008721F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4">
    <w:name w:val="xl184"/>
    <w:basedOn w:val="a"/>
    <w:qFormat/>
    <w:rsid w:val="008721F6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qFormat/>
    <w:rsid w:val="008721F6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qFormat/>
    <w:rsid w:val="008721F6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qFormat/>
    <w:rsid w:val="008721F6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qFormat/>
    <w:rsid w:val="008721F6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1">
    <w:name w:val="xl191"/>
    <w:basedOn w:val="a"/>
    <w:qFormat/>
    <w:rsid w:val="008721F6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qFormat/>
    <w:rsid w:val="008721F6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93">
    <w:name w:val="xl193"/>
    <w:basedOn w:val="a"/>
    <w:qFormat/>
    <w:rsid w:val="008721F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qFormat/>
    <w:rsid w:val="008721F6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8">
    <w:name w:val="xl198"/>
    <w:basedOn w:val="a"/>
    <w:qFormat/>
    <w:rsid w:val="008721F6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qFormat/>
    <w:rsid w:val="008721F6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200">
    <w:name w:val="xl200"/>
    <w:basedOn w:val="a"/>
    <w:qFormat/>
    <w:rsid w:val="008721F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qFormat/>
    <w:rsid w:val="008721F6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xl208">
    <w:name w:val="xl208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22">
    <w:name w:val="Основной текст (2)"/>
    <w:basedOn w:val="a"/>
    <w:qFormat/>
    <w:rsid w:val="008721F6"/>
    <w:pPr>
      <w:widowControl w:val="0"/>
      <w:shd w:val="clear" w:color="auto" w:fill="FFFFFF"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2">
    <w:name w:val="Основной текст (3)"/>
    <w:basedOn w:val="a"/>
    <w:qFormat/>
    <w:rsid w:val="008721F6"/>
    <w:pPr>
      <w:widowControl w:val="0"/>
      <w:shd w:val="clear" w:color="auto" w:fill="FFFFFF"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customStyle="1" w:styleId="user0">
    <w:name w:val="Колонтитулы (user)"/>
    <w:basedOn w:val="a"/>
    <w:qFormat/>
    <w:rsid w:val="008721F6"/>
  </w:style>
  <w:style w:type="paragraph" w:customStyle="1" w:styleId="af4">
    <w:name w:val="Колонтитулы"/>
    <w:basedOn w:val="a"/>
    <w:qFormat/>
    <w:rsid w:val="008721F6"/>
    <w:pPr>
      <w:suppressLineNumbers/>
      <w:tabs>
        <w:tab w:val="center" w:pos="4819"/>
        <w:tab w:val="right" w:pos="9638"/>
      </w:tabs>
    </w:pPr>
    <w:rPr>
      <w:lang w:eastAsia="zh-CN"/>
    </w:rPr>
  </w:style>
  <w:style w:type="paragraph" w:styleId="a8">
    <w:name w:val="header"/>
    <w:basedOn w:val="a"/>
    <w:link w:val="a7"/>
    <w:rsid w:val="008721F6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15">
    <w:name w:val="Верхний колонтитул Знак1"/>
    <w:basedOn w:val="a0"/>
    <w:uiPriority w:val="99"/>
    <w:semiHidden/>
    <w:rsid w:val="008721F6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font13">
    <w:name w:val="font13"/>
    <w:basedOn w:val="a"/>
    <w:qFormat/>
    <w:rsid w:val="008721F6"/>
    <w:pPr>
      <w:spacing w:beforeAutospacing="1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qFormat/>
    <w:rsid w:val="008721F6"/>
    <w:pPr>
      <w:spacing w:beforeAutospacing="1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a"/>
    <w:unhideWhenUsed/>
    <w:rsid w:val="008721F6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16">
    <w:name w:val="Нижний колонтитул Знак1"/>
    <w:basedOn w:val="a0"/>
    <w:uiPriority w:val="99"/>
    <w:semiHidden/>
    <w:rsid w:val="008721F6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23">
    <w:name w:val="Указатель2"/>
    <w:basedOn w:val="a"/>
    <w:qFormat/>
    <w:rsid w:val="008721F6"/>
    <w:pPr>
      <w:suppressLineNumbers/>
    </w:pPr>
    <w:rPr>
      <w:rFonts w:cs="Lucida Sans"/>
      <w:lang w:eastAsia="zh-CN"/>
    </w:rPr>
  </w:style>
  <w:style w:type="paragraph" w:customStyle="1" w:styleId="17">
    <w:name w:val="Название объекта1"/>
    <w:basedOn w:val="a"/>
    <w:qFormat/>
    <w:rsid w:val="008721F6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">
    <w:name w:val="caption1"/>
    <w:basedOn w:val="a"/>
    <w:qFormat/>
    <w:rsid w:val="008721F6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1">
    <w:name w:val="caption11"/>
    <w:basedOn w:val="a"/>
    <w:qFormat/>
    <w:rsid w:val="008721F6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af5">
    <w:name w:val="Содержимое таблицы"/>
    <w:basedOn w:val="a"/>
    <w:qFormat/>
    <w:rsid w:val="008721F6"/>
    <w:pPr>
      <w:widowControl w:val="0"/>
      <w:suppressLineNumbers/>
    </w:pPr>
    <w:rPr>
      <w:lang w:eastAsia="zh-CN"/>
    </w:rPr>
  </w:style>
  <w:style w:type="paragraph" w:customStyle="1" w:styleId="af6">
    <w:name w:val="Заголовок таблицы"/>
    <w:basedOn w:val="af5"/>
    <w:qFormat/>
    <w:rsid w:val="008721F6"/>
    <w:pPr>
      <w:jc w:val="center"/>
    </w:pPr>
    <w:rPr>
      <w:b/>
      <w:bCs/>
    </w:rPr>
  </w:style>
  <w:style w:type="paragraph" w:customStyle="1" w:styleId="af7">
    <w:name w:val="Содержимое врезки"/>
    <w:basedOn w:val="a"/>
    <w:qFormat/>
    <w:rsid w:val="008721F6"/>
    <w:rPr>
      <w:lang w:eastAsia="zh-CN"/>
    </w:rPr>
  </w:style>
  <w:style w:type="paragraph" w:styleId="af8">
    <w:name w:val="No Spacing"/>
    <w:qFormat/>
    <w:rsid w:val="008721F6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user1">
    <w:name w:val="Содержимое таблицы (user)"/>
    <w:basedOn w:val="a"/>
    <w:qFormat/>
    <w:rsid w:val="008721F6"/>
    <w:pPr>
      <w:widowControl w:val="0"/>
      <w:suppressLineNumbers/>
    </w:pPr>
  </w:style>
  <w:style w:type="paragraph" w:customStyle="1" w:styleId="33">
    <w:name w:val="Указатель3"/>
    <w:basedOn w:val="a"/>
    <w:qFormat/>
    <w:rsid w:val="008721F6"/>
    <w:pPr>
      <w:suppressLineNumbers/>
    </w:pPr>
    <w:rPr>
      <w:rFonts w:cs="Lucida Sans"/>
      <w:lang w:eastAsia="zh-CN"/>
    </w:rPr>
  </w:style>
  <w:style w:type="paragraph" w:customStyle="1" w:styleId="24">
    <w:name w:val="Название объекта2"/>
    <w:basedOn w:val="a"/>
    <w:qFormat/>
    <w:rsid w:val="008721F6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user2">
    <w:name w:val="Заголовок таблицы (user)"/>
    <w:basedOn w:val="user1"/>
    <w:qFormat/>
    <w:rsid w:val="008721F6"/>
    <w:pPr>
      <w:jc w:val="center"/>
    </w:pPr>
    <w:rPr>
      <w:b/>
      <w:bCs/>
      <w:lang w:eastAsia="zh-CN"/>
    </w:rPr>
  </w:style>
  <w:style w:type="paragraph" w:customStyle="1" w:styleId="user3">
    <w:name w:val="Содержимое врезки (user)"/>
    <w:basedOn w:val="a"/>
    <w:qFormat/>
    <w:rsid w:val="008721F6"/>
    <w:rPr>
      <w:lang w:eastAsia="zh-CN"/>
    </w:rPr>
  </w:style>
  <w:style w:type="numbering" w:customStyle="1" w:styleId="af9">
    <w:name w:val="Без списка"/>
    <w:uiPriority w:val="99"/>
    <w:semiHidden/>
    <w:unhideWhenUsed/>
    <w:qFormat/>
    <w:rsid w:val="008721F6"/>
  </w:style>
  <w:style w:type="numbering" w:customStyle="1" w:styleId="user4">
    <w:name w:val="Без списка (user)"/>
    <w:uiPriority w:val="99"/>
    <w:semiHidden/>
    <w:unhideWhenUsed/>
    <w:qFormat/>
    <w:rsid w:val="008721F6"/>
  </w:style>
  <w:style w:type="numbering" w:customStyle="1" w:styleId="18">
    <w:name w:val="Нет списка1"/>
    <w:uiPriority w:val="99"/>
    <w:semiHidden/>
    <w:unhideWhenUsed/>
    <w:qFormat/>
    <w:rsid w:val="008721F6"/>
  </w:style>
  <w:style w:type="numbering" w:customStyle="1" w:styleId="25">
    <w:name w:val="Нет списка2"/>
    <w:uiPriority w:val="99"/>
    <w:semiHidden/>
    <w:unhideWhenUsed/>
    <w:qFormat/>
    <w:rsid w:val="008721F6"/>
  </w:style>
  <w:style w:type="numbering" w:customStyle="1" w:styleId="34">
    <w:name w:val="Нет списка3"/>
    <w:uiPriority w:val="99"/>
    <w:semiHidden/>
    <w:unhideWhenUsed/>
    <w:qFormat/>
    <w:rsid w:val="008721F6"/>
  </w:style>
  <w:style w:type="numbering" w:customStyle="1" w:styleId="4">
    <w:name w:val="Нет списка4"/>
    <w:uiPriority w:val="99"/>
    <w:semiHidden/>
    <w:unhideWhenUsed/>
    <w:qFormat/>
    <w:rsid w:val="008721F6"/>
  </w:style>
  <w:style w:type="numbering" w:customStyle="1" w:styleId="110">
    <w:name w:val="Нет списка11"/>
    <w:uiPriority w:val="99"/>
    <w:semiHidden/>
    <w:unhideWhenUsed/>
    <w:qFormat/>
    <w:rsid w:val="008721F6"/>
  </w:style>
  <w:style w:type="numbering" w:customStyle="1" w:styleId="5">
    <w:name w:val="Нет списка5"/>
    <w:uiPriority w:val="99"/>
    <w:semiHidden/>
    <w:unhideWhenUsed/>
    <w:qFormat/>
    <w:rsid w:val="008721F6"/>
  </w:style>
  <w:style w:type="numbering" w:customStyle="1" w:styleId="120">
    <w:name w:val="Нет списка12"/>
    <w:uiPriority w:val="99"/>
    <w:semiHidden/>
    <w:unhideWhenUsed/>
    <w:qFormat/>
    <w:rsid w:val="008721F6"/>
  </w:style>
  <w:style w:type="numbering" w:customStyle="1" w:styleId="6">
    <w:name w:val="Нет списка6"/>
    <w:uiPriority w:val="99"/>
    <w:semiHidden/>
    <w:unhideWhenUsed/>
    <w:qFormat/>
    <w:rsid w:val="008721F6"/>
  </w:style>
  <w:style w:type="numbering" w:customStyle="1" w:styleId="130">
    <w:name w:val="Нет списка13"/>
    <w:uiPriority w:val="99"/>
    <w:semiHidden/>
    <w:unhideWhenUsed/>
    <w:qFormat/>
    <w:rsid w:val="008721F6"/>
  </w:style>
  <w:style w:type="numbering" w:customStyle="1" w:styleId="7">
    <w:name w:val="Нет списка7"/>
    <w:uiPriority w:val="99"/>
    <w:semiHidden/>
    <w:unhideWhenUsed/>
    <w:qFormat/>
    <w:rsid w:val="008721F6"/>
  </w:style>
  <w:style w:type="numbering" w:customStyle="1" w:styleId="8">
    <w:name w:val="Нет списка8"/>
    <w:uiPriority w:val="99"/>
    <w:semiHidden/>
    <w:unhideWhenUsed/>
    <w:qFormat/>
    <w:rsid w:val="008721F6"/>
  </w:style>
  <w:style w:type="character" w:customStyle="1" w:styleId="40">
    <w:name w:val="Основной шрифт абзаца4"/>
    <w:rsid w:val="008721F6"/>
  </w:style>
  <w:style w:type="paragraph" w:customStyle="1" w:styleId="41">
    <w:name w:val="Указатель4"/>
    <w:basedOn w:val="a"/>
    <w:rsid w:val="008721F6"/>
    <w:pPr>
      <w:suppressLineNumbers/>
      <w:autoSpaceDE w:val="0"/>
    </w:pPr>
    <w:rPr>
      <w:rFonts w:cs="Lucida Sans"/>
      <w:lang w:eastAsia="zh-CN"/>
    </w:rPr>
  </w:style>
  <w:style w:type="paragraph" w:customStyle="1" w:styleId="35">
    <w:name w:val="Название объекта3"/>
    <w:basedOn w:val="a"/>
    <w:rsid w:val="008721F6"/>
    <w:pPr>
      <w:suppressLineNumbers/>
      <w:autoSpaceDE w:val="0"/>
      <w:spacing w:before="120"/>
    </w:pPr>
    <w:rPr>
      <w:rFonts w:cs="Lucida Sans"/>
      <w:i/>
      <w:iCs/>
      <w:lang w:eastAsia="zh-CN"/>
    </w:rPr>
  </w:style>
  <w:style w:type="paragraph" w:customStyle="1" w:styleId="caption111">
    <w:name w:val="caption111"/>
    <w:basedOn w:val="a"/>
    <w:rsid w:val="008721F6"/>
    <w:pPr>
      <w:suppressLineNumbers/>
      <w:autoSpaceDE w:val="0"/>
      <w:spacing w:before="120"/>
    </w:pPr>
    <w:rPr>
      <w:rFonts w:cs="Lucida Sans"/>
      <w:i/>
      <w:iCs/>
      <w:lang w:eastAsia="zh-CN"/>
    </w:rPr>
  </w:style>
  <w:style w:type="paragraph" w:customStyle="1" w:styleId="HeaderandFooter">
    <w:name w:val="Header and Footer"/>
    <w:basedOn w:val="a"/>
    <w:rsid w:val="008721F6"/>
    <w:pPr>
      <w:suppressLineNumbers/>
      <w:tabs>
        <w:tab w:val="center" w:pos="4819"/>
        <w:tab w:val="right" w:pos="9638"/>
      </w:tabs>
      <w:autoSpaceDE w:val="0"/>
    </w:pPr>
    <w:rPr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F6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721F6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8721F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721F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8721F6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8721F6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8721F6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8721F6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8721F6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qFormat/>
    <w:rsid w:val="008721F6"/>
    <w:rPr>
      <w:rFonts w:ascii="Segoe UI" w:eastAsia="Times New Roman" w:hAnsi="Segoe UI" w:cs="Segoe UI"/>
      <w:kern w:val="2"/>
      <w:sz w:val="18"/>
      <w:szCs w:val="18"/>
      <w:lang w:eastAsia="ru-RU"/>
    </w:rPr>
  </w:style>
  <w:style w:type="character" w:customStyle="1" w:styleId="a7">
    <w:name w:val="Верхний колонтитул Знак"/>
    <w:basedOn w:val="a0"/>
    <w:link w:val="a8"/>
    <w:qFormat/>
    <w:rsid w:val="008721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8721F6"/>
  </w:style>
  <w:style w:type="character" w:customStyle="1" w:styleId="aa">
    <w:name w:val="Нижний колонтитул Знак"/>
    <w:basedOn w:val="a0"/>
    <w:link w:val="ab"/>
    <w:qFormat/>
    <w:rsid w:val="008721F6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WW8Num2z0">
    <w:name w:val="WW8Num2z0"/>
    <w:qFormat/>
    <w:rsid w:val="008721F6"/>
  </w:style>
  <w:style w:type="character" w:customStyle="1" w:styleId="21">
    <w:name w:val="Основной шрифт абзаца2"/>
    <w:qFormat/>
    <w:rsid w:val="008721F6"/>
  </w:style>
  <w:style w:type="character" w:customStyle="1" w:styleId="WW8Num1z0">
    <w:name w:val="WW8Num1z0"/>
    <w:qFormat/>
    <w:rsid w:val="008721F6"/>
  </w:style>
  <w:style w:type="character" w:customStyle="1" w:styleId="WW8Num1z1">
    <w:name w:val="WW8Num1z1"/>
    <w:qFormat/>
    <w:rsid w:val="008721F6"/>
    <w:rPr>
      <w:rFonts w:ascii="Times New Roman" w:hAnsi="Times New Roman" w:cs="Times New Roman"/>
      <w:sz w:val="28"/>
      <w:szCs w:val="28"/>
    </w:rPr>
  </w:style>
  <w:style w:type="character" w:customStyle="1" w:styleId="WW8Num3z0">
    <w:name w:val="WW8Num3z0"/>
    <w:qFormat/>
    <w:rsid w:val="008721F6"/>
  </w:style>
  <w:style w:type="character" w:customStyle="1" w:styleId="WW8Num4z0">
    <w:name w:val="WW8Num4z0"/>
    <w:qFormat/>
    <w:rsid w:val="008721F6"/>
  </w:style>
  <w:style w:type="character" w:customStyle="1" w:styleId="WW8Num5z0">
    <w:name w:val="WW8Num5z0"/>
    <w:qFormat/>
    <w:rsid w:val="008721F6"/>
  </w:style>
  <w:style w:type="character" w:customStyle="1" w:styleId="11">
    <w:name w:val="Основной шрифт абзаца1"/>
    <w:qFormat/>
    <w:rsid w:val="008721F6"/>
  </w:style>
  <w:style w:type="character" w:styleId="ac">
    <w:name w:val="Subtle Emphasis"/>
    <w:qFormat/>
    <w:rsid w:val="008721F6"/>
    <w:rPr>
      <w:i/>
      <w:iCs/>
      <w:color w:val="404040"/>
    </w:rPr>
  </w:style>
  <w:style w:type="character" w:customStyle="1" w:styleId="31">
    <w:name w:val="Основной шрифт абзаца3"/>
    <w:qFormat/>
    <w:rsid w:val="008721F6"/>
  </w:style>
  <w:style w:type="paragraph" w:customStyle="1" w:styleId="ad">
    <w:name w:val="Заголовок"/>
    <w:basedOn w:val="a"/>
    <w:next w:val="ae"/>
    <w:qFormat/>
    <w:rsid w:val="008721F6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e">
    <w:name w:val="Body Text"/>
    <w:basedOn w:val="a"/>
    <w:link w:val="af"/>
    <w:rsid w:val="008721F6"/>
    <w:pPr>
      <w:spacing w:after="140" w:line="276" w:lineRule="auto"/>
    </w:pPr>
  </w:style>
  <w:style w:type="character" w:customStyle="1" w:styleId="af">
    <w:name w:val="Основной текст Знак"/>
    <w:basedOn w:val="a0"/>
    <w:link w:val="ae"/>
    <w:rsid w:val="008721F6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f0">
    <w:name w:val="List"/>
    <w:basedOn w:val="ae"/>
    <w:rsid w:val="008721F6"/>
    <w:rPr>
      <w:rFonts w:cs="Lucida Sans"/>
    </w:rPr>
  </w:style>
  <w:style w:type="paragraph" w:styleId="af1">
    <w:name w:val="caption"/>
    <w:basedOn w:val="a"/>
    <w:qFormat/>
    <w:rsid w:val="008721F6"/>
    <w:pPr>
      <w:suppressLineNumbers/>
      <w:spacing w:before="120"/>
    </w:pPr>
    <w:rPr>
      <w:rFonts w:cs="Lucida Sans"/>
      <w:i/>
      <w:iCs/>
    </w:rPr>
  </w:style>
  <w:style w:type="paragraph" w:styleId="12">
    <w:name w:val="index 1"/>
    <w:basedOn w:val="a"/>
    <w:next w:val="a"/>
    <w:autoRedefine/>
    <w:uiPriority w:val="99"/>
    <w:semiHidden/>
    <w:unhideWhenUsed/>
    <w:rsid w:val="008721F6"/>
    <w:pPr>
      <w:spacing w:after="0"/>
      <w:ind w:left="240" w:hanging="240"/>
    </w:pPr>
  </w:style>
  <w:style w:type="paragraph" w:styleId="af2">
    <w:name w:val="index heading"/>
    <w:basedOn w:val="a"/>
    <w:qFormat/>
    <w:rsid w:val="008721F6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e"/>
    <w:qFormat/>
    <w:rsid w:val="008721F6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Указатель1"/>
    <w:basedOn w:val="a"/>
    <w:qFormat/>
    <w:rsid w:val="008721F6"/>
    <w:pPr>
      <w:suppressLineNumbers/>
    </w:pPr>
    <w:rPr>
      <w:rFonts w:cs="Lucida Sans"/>
      <w:lang w:eastAsia="zh-CN"/>
    </w:rPr>
  </w:style>
  <w:style w:type="paragraph" w:customStyle="1" w:styleId="ConsNormal">
    <w:name w:val="ConsNormal"/>
    <w:qFormat/>
    <w:rsid w:val="008721F6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8721F6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8721F6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8721F6"/>
    <w:pPr>
      <w:spacing w:after="0"/>
      <w:ind w:firstLine="709"/>
      <w:jc w:val="both"/>
    </w:pPr>
    <w:rPr>
      <w:kern w:val="0"/>
    </w:rPr>
  </w:style>
  <w:style w:type="paragraph" w:styleId="af3">
    <w:name w:val="List Paragraph"/>
    <w:basedOn w:val="a"/>
    <w:qFormat/>
    <w:rsid w:val="008721F6"/>
    <w:pPr>
      <w:ind w:left="720"/>
      <w:contextualSpacing/>
    </w:pPr>
  </w:style>
  <w:style w:type="paragraph" w:customStyle="1" w:styleId="s13">
    <w:name w:val="s_13"/>
    <w:basedOn w:val="a"/>
    <w:qFormat/>
    <w:rsid w:val="008721F6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8721F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8721F6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8721F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8721F6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8721F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8721F6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8721F6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nhideWhenUsed/>
    <w:qFormat/>
    <w:rsid w:val="008721F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"/>
    <w:basedOn w:val="a0"/>
    <w:uiPriority w:val="99"/>
    <w:semiHidden/>
    <w:rsid w:val="008721F6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3">
    <w:name w:val="xl63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qFormat/>
    <w:rsid w:val="008721F6"/>
    <w:pPr>
      <w:spacing w:beforeAutospacing="1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qFormat/>
    <w:rsid w:val="008721F6"/>
    <w:pPr>
      <w:spacing w:beforeAutospacing="1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qFormat/>
    <w:rsid w:val="008721F6"/>
    <w:pPr>
      <w:spacing w:beforeAutospacing="1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qFormat/>
    <w:rsid w:val="008721F6"/>
    <w:pPr>
      <w:spacing w:beforeAutospacing="1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qFormat/>
    <w:rsid w:val="008721F6"/>
    <w:pPr>
      <w:spacing w:beforeAutospacing="1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qFormat/>
    <w:rsid w:val="008721F6"/>
    <w:pP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qFormat/>
    <w:rsid w:val="008721F6"/>
    <w:pPr>
      <w:spacing w:beforeAutospacing="1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qFormat/>
    <w:rsid w:val="008721F6"/>
    <w:pPr>
      <w:spacing w:beforeAutospacing="1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qFormat/>
    <w:rsid w:val="008721F6"/>
    <w:pPr>
      <w:spacing w:beforeAutospacing="1" w:afterAutospacing="1"/>
    </w:pPr>
    <w:rPr>
      <w:b/>
      <w:bCs/>
      <w:kern w:val="0"/>
    </w:rPr>
  </w:style>
  <w:style w:type="paragraph" w:customStyle="1" w:styleId="xl117">
    <w:name w:val="xl117"/>
    <w:basedOn w:val="a"/>
    <w:qFormat/>
    <w:rsid w:val="008721F6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18">
    <w:name w:val="xl118"/>
    <w:basedOn w:val="a"/>
    <w:qFormat/>
    <w:rsid w:val="008721F6"/>
    <w:pPr>
      <w:spacing w:beforeAutospacing="1" w:afterAutospacing="1"/>
    </w:pPr>
    <w:rPr>
      <w:kern w:val="0"/>
    </w:rPr>
  </w:style>
  <w:style w:type="paragraph" w:customStyle="1" w:styleId="xl119">
    <w:name w:val="xl119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20">
    <w:name w:val="xl120"/>
    <w:basedOn w:val="a"/>
    <w:qFormat/>
    <w:rsid w:val="008721F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121">
    <w:name w:val="xl121"/>
    <w:basedOn w:val="a"/>
    <w:qFormat/>
    <w:rsid w:val="008721F6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qFormat/>
    <w:rsid w:val="008721F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27">
    <w:name w:val="xl127"/>
    <w:basedOn w:val="a"/>
    <w:qFormat/>
    <w:rsid w:val="008721F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qFormat/>
    <w:rsid w:val="008721F6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qFormat/>
    <w:rsid w:val="008721F6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qFormat/>
    <w:rsid w:val="008721F6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qFormat/>
    <w:rsid w:val="008721F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qFormat/>
    <w:rsid w:val="008721F6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qFormat/>
    <w:rsid w:val="008721F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qFormat/>
    <w:rsid w:val="008721F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qFormat/>
    <w:rsid w:val="008721F6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qFormat/>
    <w:rsid w:val="008721F6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qFormat/>
    <w:rsid w:val="008721F6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qFormat/>
    <w:rsid w:val="008721F6"/>
    <w:pPr>
      <w:spacing w:beforeAutospacing="1" w:afterAutospacing="1"/>
    </w:pPr>
    <w:rPr>
      <w:b/>
      <w:bCs/>
      <w:kern w:val="0"/>
    </w:rPr>
  </w:style>
  <w:style w:type="paragraph" w:customStyle="1" w:styleId="xl145">
    <w:name w:val="xl145"/>
    <w:basedOn w:val="a"/>
    <w:qFormat/>
    <w:rsid w:val="008721F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qFormat/>
    <w:rsid w:val="008721F6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qFormat/>
    <w:rsid w:val="008721F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0">
    <w:name w:val="xl150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qFormat/>
    <w:rsid w:val="008721F6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2">
    <w:name w:val="xl152"/>
    <w:basedOn w:val="a"/>
    <w:qFormat/>
    <w:rsid w:val="008721F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qFormat/>
    <w:rsid w:val="008721F6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qFormat/>
    <w:rsid w:val="008721F6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56">
    <w:name w:val="xl156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qFormat/>
    <w:rsid w:val="008721F6"/>
    <w:pPr>
      <w:pBdr>
        <w:left w:val="single" w:sz="8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9">
    <w:name w:val="xl159"/>
    <w:basedOn w:val="a"/>
    <w:qFormat/>
    <w:rsid w:val="008721F6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qFormat/>
    <w:rsid w:val="008721F6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qFormat/>
    <w:rsid w:val="008721F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qFormat/>
    <w:rsid w:val="008721F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qFormat/>
    <w:rsid w:val="008721F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qFormat/>
    <w:rsid w:val="008721F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qFormat/>
    <w:rsid w:val="008721F6"/>
    <w:pPr>
      <w:spacing w:beforeAutospacing="1" w:afterAutospacing="1"/>
    </w:pPr>
    <w:rPr>
      <w:kern w:val="0"/>
    </w:rPr>
  </w:style>
  <w:style w:type="paragraph" w:customStyle="1" w:styleId="xl167">
    <w:name w:val="xl167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qFormat/>
    <w:rsid w:val="008721F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qFormat/>
    <w:rsid w:val="008721F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qFormat/>
    <w:rsid w:val="008721F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qFormat/>
    <w:rsid w:val="008721F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qFormat/>
    <w:rsid w:val="008721F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qFormat/>
    <w:rsid w:val="008721F6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qFormat/>
    <w:rsid w:val="008721F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qFormat/>
    <w:rsid w:val="008721F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qFormat/>
    <w:rsid w:val="008721F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2">
    <w:name w:val="xl182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3">
    <w:name w:val="xl183"/>
    <w:basedOn w:val="a"/>
    <w:qFormat/>
    <w:rsid w:val="008721F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4">
    <w:name w:val="xl184"/>
    <w:basedOn w:val="a"/>
    <w:qFormat/>
    <w:rsid w:val="008721F6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qFormat/>
    <w:rsid w:val="008721F6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qFormat/>
    <w:rsid w:val="008721F6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qFormat/>
    <w:rsid w:val="008721F6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qFormat/>
    <w:rsid w:val="008721F6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1">
    <w:name w:val="xl191"/>
    <w:basedOn w:val="a"/>
    <w:qFormat/>
    <w:rsid w:val="008721F6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qFormat/>
    <w:rsid w:val="008721F6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93">
    <w:name w:val="xl193"/>
    <w:basedOn w:val="a"/>
    <w:qFormat/>
    <w:rsid w:val="008721F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qFormat/>
    <w:rsid w:val="008721F6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8">
    <w:name w:val="xl198"/>
    <w:basedOn w:val="a"/>
    <w:qFormat/>
    <w:rsid w:val="008721F6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qFormat/>
    <w:rsid w:val="008721F6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200">
    <w:name w:val="xl200"/>
    <w:basedOn w:val="a"/>
    <w:qFormat/>
    <w:rsid w:val="008721F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qFormat/>
    <w:rsid w:val="008721F6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xl208">
    <w:name w:val="xl208"/>
    <w:basedOn w:val="a"/>
    <w:qFormat/>
    <w:rsid w:val="008721F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22">
    <w:name w:val="Основной текст (2)"/>
    <w:basedOn w:val="a"/>
    <w:qFormat/>
    <w:rsid w:val="008721F6"/>
    <w:pPr>
      <w:widowControl w:val="0"/>
      <w:shd w:val="clear" w:color="auto" w:fill="FFFFFF"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2">
    <w:name w:val="Основной текст (3)"/>
    <w:basedOn w:val="a"/>
    <w:qFormat/>
    <w:rsid w:val="008721F6"/>
    <w:pPr>
      <w:widowControl w:val="0"/>
      <w:shd w:val="clear" w:color="auto" w:fill="FFFFFF"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customStyle="1" w:styleId="user0">
    <w:name w:val="Колонтитулы (user)"/>
    <w:basedOn w:val="a"/>
    <w:qFormat/>
    <w:rsid w:val="008721F6"/>
  </w:style>
  <w:style w:type="paragraph" w:customStyle="1" w:styleId="af4">
    <w:name w:val="Колонтитулы"/>
    <w:basedOn w:val="a"/>
    <w:qFormat/>
    <w:rsid w:val="008721F6"/>
    <w:pPr>
      <w:suppressLineNumbers/>
      <w:tabs>
        <w:tab w:val="center" w:pos="4819"/>
        <w:tab w:val="right" w:pos="9638"/>
      </w:tabs>
    </w:pPr>
    <w:rPr>
      <w:lang w:eastAsia="zh-CN"/>
    </w:rPr>
  </w:style>
  <w:style w:type="paragraph" w:styleId="a8">
    <w:name w:val="header"/>
    <w:basedOn w:val="a"/>
    <w:link w:val="a7"/>
    <w:rsid w:val="008721F6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15">
    <w:name w:val="Верхний колонтитул Знак1"/>
    <w:basedOn w:val="a0"/>
    <w:uiPriority w:val="99"/>
    <w:semiHidden/>
    <w:rsid w:val="008721F6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font13">
    <w:name w:val="font13"/>
    <w:basedOn w:val="a"/>
    <w:qFormat/>
    <w:rsid w:val="008721F6"/>
    <w:pPr>
      <w:spacing w:beforeAutospacing="1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qFormat/>
    <w:rsid w:val="008721F6"/>
    <w:pPr>
      <w:spacing w:beforeAutospacing="1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a"/>
    <w:unhideWhenUsed/>
    <w:rsid w:val="008721F6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16">
    <w:name w:val="Нижний колонтитул Знак1"/>
    <w:basedOn w:val="a0"/>
    <w:uiPriority w:val="99"/>
    <w:semiHidden/>
    <w:rsid w:val="008721F6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23">
    <w:name w:val="Указатель2"/>
    <w:basedOn w:val="a"/>
    <w:qFormat/>
    <w:rsid w:val="008721F6"/>
    <w:pPr>
      <w:suppressLineNumbers/>
    </w:pPr>
    <w:rPr>
      <w:rFonts w:cs="Lucida Sans"/>
      <w:lang w:eastAsia="zh-CN"/>
    </w:rPr>
  </w:style>
  <w:style w:type="paragraph" w:customStyle="1" w:styleId="17">
    <w:name w:val="Название объекта1"/>
    <w:basedOn w:val="a"/>
    <w:qFormat/>
    <w:rsid w:val="008721F6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">
    <w:name w:val="caption1"/>
    <w:basedOn w:val="a"/>
    <w:qFormat/>
    <w:rsid w:val="008721F6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1">
    <w:name w:val="caption11"/>
    <w:basedOn w:val="a"/>
    <w:qFormat/>
    <w:rsid w:val="008721F6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af5">
    <w:name w:val="Содержимое таблицы"/>
    <w:basedOn w:val="a"/>
    <w:qFormat/>
    <w:rsid w:val="008721F6"/>
    <w:pPr>
      <w:widowControl w:val="0"/>
      <w:suppressLineNumbers/>
    </w:pPr>
    <w:rPr>
      <w:lang w:eastAsia="zh-CN"/>
    </w:rPr>
  </w:style>
  <w:style w:type="paragraph" w:customStyle="1" w:styleId="af6">
    <w:name w:val="Заголовок таблицы"/>
    <w:basedOn w:val="af5"/>
    <w:qFormat/>
    <w:rsid w:val="008721F6"/>
    <w:pPr>
      <w:jc w:val="center"/>
    </w:pPr>
    <w:rPr>
      <w:b/>
      <w:bCs/>
    </w:rPr>
  </w:style>
  <w:style w:type="paragraph" w:customStyle="1" w:styleId="af7">
    <w:name w:val="Содержимое врезки"/>
    <w:basedOn w:val="a"/>
    <w:qFormat/>
    <w:rsid w:val="008721F6"/>
    <w:rPr>
      <w:lang w:eastAsia="zh-CN"/>
    </w:rPr>
  </w:style>
  <w:style w:type="paragraph" w:styleId="af8">
    <w:name w:val="No Spacing"/>
    <w:qFormat/>
    <w:rsid w:val="008721F6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user1">
    <w:name w:val="Содержимое таблицы (user)"/>
    <w:basedOn w:val="a"/>
    <w:qFormat/>
    <w:rsid w:val="008721F6"/>
    <w:pPr>
      <w:widowControl w:val="0"/>
      <w:suppressLineNumbers/>
    </w:pPr>
  </w:style>
  <w:style w:type="paragraph" w:customStyle="1" w:styleId="33">
    <w:name w:val="Указатель3"/>
    <w:basedOn w:val="a"/>
    <w:qFormat/>
    <w:rsid w:val="008721F6"/>
    <w:pPr>
      <w:suppressLineNumbers/>
    </w:pPr>
    <w:rPr>
      <w:rFonts w:cs="Lucida Sans"/>
      <w:lang w:eastAsia="zh-CN"/>
    </w:rPr>
  </w:style>
  <w:style w:type="paragraph" w:customStyle="1" w:styleId="24">
    <w:name w:val="Название объекта2"/>
    <w:basedOn w:val="a"/>
    <w:qFormat/>
    <w:rsid w:val="008721F6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user2">
    <w:name w:val="Заголовок таблицы (user)"/>
    <w:basedOn w:val="user1"/>
    <w:qFormat/>
    <w:rsid w:val="008721F6"/>
    <w:pPr>
      <w:jc w:val="center"/>
    </w:pPr>
    <w:rPr>
      <w:b/>
      <w:bCs/>
      <w:lang w:eastAsia="zh-CN"/>
    </w:rPr>
  </w:style>
  <w:style w:type="paragraph" w:customStyle="1" w:styleId="user3">
    <w:name w:val="Содержимое врезки (user)"/>
    <w:basedOn w:val="a"/>
    <w:qFormat/>
    <w:rsid w:val="008721F6"/>
    <w:rPr>
      <w:lang w:eastAsia="zh-CN"/>
    </w:rPr>
  </w:style>
  <w:style w:type="numbering" w:customStyle="1" w:styleId="af9">
    <w:name w:val="Без списка"/>
    <w:uiPriority w:val="99"/>
    <w:semiHidden/>
    <w:unhideWhenUsed/>
    <w:qFormat/>
    <w:rsid w:val="008721F6"/>
  </w:style>
  <w:style w:type="numbering" w:customStyle="1" w:styleId="user4">
    <w:name w:val="Без списка (user)"/>
    <w:uiPriority w:val="99"/>
    <w:semiHidden/>
    <w:unhideWhenUsed/>
    <w:qFormat/>
    <w:rsid w:val="008721F6"/>
  </w:style>
  <w:style w:type="numbering" w:customStyle="1" w:styleId="18">
    <w:name w:val="Нет списка1"/>
    <w:uiPriority w:val="99"/>
    <w:semiHidden/>
    <w:unhideWhenUsed/>
    <w:qFormat/>
    <w:rsid w:val="008721F6"/>
  </w:style>
  <w:style w:type="numbering" w:customStyle="1" w:styleId="25">
    <w:name w:val="Нет списка2"/>
    <w:uiPriority w:val="99"/>
    <w:semiHidden/>
    <w:unhideWhenUsed/>
    <w:qFormat/>
    <w:rsid w:val="008721F6"/>
  </w:style>
  <w:style w:type="numbering" w:customStyle="1" w:styleId="34">
    <w:name w:val="Нет списка3"/>
    <w:uiPriority w:val="99"/>
    <w:semiHidden/>
    <w:unhideWhenUsed/>
    <w:qFormat/>
    <w:rsid w:val="008721F6"/>
  </w:style>
  <w:style w:type="numbering" w:customStyle="1" w:styleId="4">
    <w:name w:val="Нет списка4"/>
    <w:uiPriority w:val="99"/>
    <w:semiHidden/>
    <w:unhideWhenUsed/>
    <w:qFormat/>
    <w:rsid w:val="008721F6"/>
  </w:style>
  <w:style w:type="numbering" w:customStyle="1" w:styleId="110">
    <w:name w:val="Нет списка11"/>
    <w:uiPriority w:val="99"/>
    <w:semiHidden/>
    <w:unhideWhenUsed/>
    <w:qFormat/>
    <w:rsid w:val="008721F6"/>
  </w:style>
  <w:style w:type="numbering" w:customStyle="1" w:styleId="5">
    <w:name w:val="Нет списка5"/>
    <w:uiPriority w:val="99"/>
    <w:semiHidden/>
    <w:unhideWhenUsed/>
    <w:qFormat/>
    <w:rsid w:val="008721F6"/>
  </w:style>
  <w:style w:type="numbering" w:customStyle="1" w:styleId="120">
    <w:name w:val="Нет списка12"/>
    <w:uiPriority w:val="99"/>
    <w:semiHidden/>
    <w:unhideWhenUsed/>
    <w:qFormat/>
    <w:rsid w:val="008721F6"/>
  </w:style>
  <w:style w:type="numbering" w:customStyle="1" w:styleId="6">
    <w:name w:val="Нет списка6"/>
    <w:uiPriority w:val="99"/>
    <w:semiHidden/>
    <w:unhideWhenUsed/>
    <w:qFormat/>
    <w:rsid w:val="008721F6"/>
  </w:style>
  <w:style w:type="numbering" w:customStyle="1" w:styleId="130">
    <w:name w:val="Нет списка13"/>
    <w:uiPriority w:val="99"/>
    <w:semiHidden/>
    <w:unhideWhenUsed/>
    <w:qFormat/>
    <w:rsid w:val="008721F6"/>
  </w:style>
  <w:style w:type="numbering" w:customStyle="1" w:styleId="7">
    <w:name w:val="Нет списка7"/>
    <w:uiPriority w:val="99"/>
    <w:semiHidden/>
    <w:unhideWhenUsed/>
    <w:qFormat/>
    <w:rsid w:val="008721F6"/>
  </w:style>
  <w:style w:type="numbering" w:customStyle="1" w:styleId="8">
    <w:name w:val="Нет списка8"/>
    <w:uiPriority w:val="99"/>
    <w:semiHidden/>
    <w:unhideWhenUsed/>
    <w:qFormat/>
    <w:rsid w:val="008721F6"/>
  </w:style>
  <w:style w:type="character" w:customStyle="1" w:styleId="40">
    <w:name w:val="Основной шрифт абзаца4"/>
    <w:rsid w:val="008721F6"/>
  </w:style>
  <w:style w:type="paragraph" w:customStyle="1" w:styleId="41">
    <w:name w:val="Указатель4"/>
    <w:basedOn w:val="a"/>
    <w:rsid w:val="008721F6"/>
    <w:pPr>
      <w:suppressLineNumbers/>
      <w:autoSpaceDE w:val="0"/>
    </w:pPr>
    <w:rPr>
      <w:rFonts w:cs="Lucida Sans"/>
      <w:lang w:eastAsia="zh-CN"/>
    </w:rPr>
  </w:style>
  <w:style w:type="paragraph" w:customStyle="1" w:styleId="35">
    <w:name w:val="Название объекта3"/>
    <w:basedOn w:val="a"/>
    <w:rsid w:val="008721F6"/>
    <w:pPr>
      <w:suppressLineNumbers/>
      <w:autoSpaceDE w:val="0"/>
      <w:spacing w:before="120"/>
    </w:pPr>
    <w:rPr>
      <w:rFonts w:cs="Lucida Sans"/>
      <w:i/>
      <w:iCs/>
      <w:lang w:eastAsia="zh-CN"/>
    </w:rPr>
  </w:style>
  <w:style w:type="paragraph" w:customStyle="1" w:styleId="caption111">
    <w:name w:val="caption111"/>
    <w:basedOn w:val="a"/>
    <w:rsid w:val="008721F6"/>
    <w:pPr>
      <w:suppressLineNumbers/>
      <w:autoSpaceDE w:val="0"/>
      <w:spacing w:before="120"/>
    </w:pPr>
    <w:rPr>
      <w:rFonts w:cs="Lucida Sans"/>
      <w:i/>
      <w:iCs/>
      <w:lang w:eastAsia="zh-CN"/>
    </w:rPr>
  </w:style>
  <w:style w:type="paragraph" w:customStyle="1" w:styleId="HeaderandFooter">
    <w:name w:val="Header and Footer"/>
    <w:basedOn w:val="a"/>
    <w:rsid w:val="008721F6"/>
    <w:pPr>
      <w:suppressLineNumbers/>
      <w:tabs>
        <w:tab w:val="center" w:pos="4819"/>
        <w:tab w:val="right" w:pos="9638"/>
      </w:tabs>
      <w:autoSpaceDE w:val="0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2011</Words>
  <Characters>11466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13451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2026-05-13T07:11:00Z</dcterms:created>
  <dcterms:modified xsi:type="dcterms:W3CDTF">2026-05-13T07:12:00Z</dcterms:modified>
</cp:coreProperties>
</file>